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F0C" w:rsidRPr="009E7D4B" w:rsidRDefault="005E0465" w:rsidP="009B2EBE">
      <w:pPr>
        <w:jc w:val="center"/>
        <w:rPr>
          <w:rFonts w:ascii="Times New Roman" w:hAnsi="Times New Roman"/>
          <w:b/>
          <w:sz w:val="24"/>
          <w:szCs w:val="24"/>
        </w:rPr>
      </w:pPr>
      <w:r w:rsidRPr="009E7D4B">
        <w:rPr>
          <w:rFonts w:ascii="Times New Roman" w:hAnsi="Times New Roman"/>
          <w:b/>
          <w:sz w:val="28"/>
          <w:szCs w:val="28"/>
        </w:rPr>
        <w:t>ПРОТОКОЛ</w:t>
      </w:r>
    </w:p>
    <w:p w:rsidR="00E4215F" w:rsidRPr="00E4215F" w:rsidRDefault="00E4215F" w:rsidP="00E4215F">
      <w:pPr>
        <w:jc w:val="center"/>
        <w:rPr>
          <w:rFonts w:ascii="Times New Roman" w:hAnsi="Times New Roman"/>
          <w:b/>
          <w:sz w:val="24"/>
          <w:szCs w:val="24"/>
        </w:rPr>
      </w:pPr>
      <w:r w:rsidRPr="00E4215F">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A5BBB" w:rsidRPr="009E7D4B" w:rsidRDefault="00FA5BBB" w:rsidP="00A91902">
      <w:pPr>
        <w:jc w:val="both"/>
        <w:rPr>
          <w:rFonts w:ascii="Times New Roman" w:hAnsi="Times New Roman"/>
          <w:b/>
          <w:sz w:val="24"/>
          <w:szCs w:val="24"/>
        </w:rPr>
      </w:pP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Дата заседания: </w:t>
      </w:r>
      <w:r w:rsidR="00E4215F">
        <w:rPr>
          <w:rFonts w:ascii="Times New Roman" w:hAnsi="Times New Roman"/>
          <w:sz w:val="24"/>
          <w:szCs w:val="24"/>
        </w:rPr>
        <w:t>2</w:t>
      </w:r>
      <w:r w:rsidR="002A7ECE">
        <w:rPr>
          <w:rFonts w:ascii="Times New Roman" w:hAnsi="Times New Roman"/>
          <w:sz w:val="24"/>
          <w:szCs w:val="24"/>
        </w:rPr>
        <w:t>8 июля</w:t>
      </w:r>
      <w:r w:rsidR="00E4215F">
        <w:rPr>
          <w:rFonts w:ascii="Times New Roman" w:hAnsi="Times New Roman"/>
          <w:sz w:val="24"/>
          <w:szCs w:val="24"/>
        </w:rPr>
        <w:t xml:space="preserve"> </w:t>
      </w:r>
      <w:r w:rsidR="009C346F">
        <w:rPr>
          <w:rFonts w:ascii="Times New Roman" w:hAnsi="Times New Roman"/>
          <w:sz w:val="24"/>
          <w:szCs w:val="24"/>
        </w:rPr>
        <w:t>2022</w:t>
      </w:r>
      <w:r w:rsidR="005A1282" w:rsidRPr="009E7D4B">
        <w:rPr>
          <w:rFonts w:ascii="Times New Roman" w:hAnsi="Times New Roman"/>
          <w:sz w:val="24"/>
          <w:szCs w:val="24"/>
        </w:rPr>
        <w:t xml:space="preserve"> года</w:t>
      </w:r>
      <w:r w:rsidR="002A6275" w:rsidRPr="009E7D4B">
        <w:rPr>
          <w:rFonts w:ascii="Times New Roman" w:hAnsi="Times New Roman"/>
          <w:sz w:val="24"/>
          <w:szCs w:val="24"/>
        </w:rPr>
        <w:t>.</w:t>
      </w: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Время заседания: </w:t>
      </w:r>
      <w:r w:rsidR="009C346F">
        <w:rPr>
          <w:rFonts w:ascii="Times New Roman" w:hAnsi="Times New Roman"/>
          <w:sz w:val="24"/>
          <w:szCs w:val="24"/>
        </w:rPr>
        <w:t>с 09</w:t>
      </w:r>
      <w:r w:rsidR="00CD0872">
        <w:rPr>
          <w:rFonts w:ascii="Times New Roman" w:hAnsi="Times New Roman"/>
          <w:sz w:val="24"/>
          <w:szCs w:val="24"/>
        </w:rPr>
        <w:t>.</w:t>
      </w:r>
      <w:r w:rsidR="00E4215F">
        <w:rPr>
          <w:rFonts w:ascii="Times New Roman" w:hAnsi="Times New Roman"/>
          <w:sz w:val="24"/>
          <w:szCs w:val="24"/>
        </w:rPr>
        <w:t>3</w:t>
      </w:r>
      <w:r w:rsidR="00CD0872">
        <w:rPr>
          <w:rFonts w:ascii="Times New Roman" w:hAnsi="Times New Roman"/>
          <w:sz w:val="24"/>
          <w:szCs w:val="24"/>
        </w:rPr>
        <w:t xml:space="preserve">0 до </w:t>
      </w:r>
      <w:r w:rsidR="002A7ECE">
        <w:rPr>
          <w:rFonts w:ascii="Times New Roman" w:hAnsi="Times New Roman"/>
          <w:sz w:val="24"/>
          <w:szCs w:val="24"/>
        </w:rPr>
        <w:t>09</w:t>
      </w:r>
      <w:r w:rsidR="00CD0872">
        <w:rPr>
          <w:rFonts w:ascii="Times New Roman" w:hAnsi="Times New Roman"/>
          <w:sz w:val="24"/>
          <w:szCs w:val="24"/>
        </w:rPr>
        <w:t>.</w:t>
      </w:r>
      <w:r w:rsidR="002A7ECE">
        <w:rPr>
          <w:rFonts w:ascii="Times New Roman" w:hAnsi="Times New Roman"/>
          <w:sz w:val="24"/>
          <w:szCs w:val="24"/>
        </w:rPr>
        <w:t>4</w:t>
      </w:r>
      <w:r w:rsidR="00CD0872">
        <w:rPr>
          <w:rFonts w:ascii="Times New Roman" w:hAnsi="Times New Roman"/>
          <w:sz w:val="24"/>
          <w:szCs w:val="24"/>
        </w:rPr>
        <w:t>0</w:t>
      </w:r>
      <w:r w:rsidR="002A6275" w:rsidRPr="009E7D4B">
        <w:rPr>
          <w:rFonts w:ascii="Times New Roman" w:hAnsi="Times New Roman"/>
          <w:sz w:val="24"/>
          <w:szCs w:val="24"/>
        </w:rPr>
        <w:t>.</w:t>
      </w:r>
    </w:p>
    <w:p w:rsidR="00B85004" w:rsidRPr="009E7D4B" w:rsidRDefault="005E0465" w:rsidP="00B86ECB">
      <w:pPr>
        <w:ind w:firstLine="709"/>
        <w:jc w:val="both"/>
        <w:rPr>
          <w:rFonts w:ascii="Times New Roman" w:hAnsi="Times New Roman"/>
          <w:sz w:val="24"/>
          <w:szCs w:val="24"/>
        </w:rPr>
      </w:pPr>
      <w:r w:rsidRPr="009E7D4B">
        <w:rPr>
          <w:rFonts w:ascii="Times New Roman" w:hAnsi="Times New Roman"/>
          <w:b/>
          <w:sz w:val="24"/>
          <w:szCs w:val="24"/>
        </w:rPr>
        <w:t>Присутст</w:t>
      </w:r>
      <w:r w:rsidR="00301A37" w:rsidRPr="009E7D4B">
        <w:rPr>
          <w:rFonts w:ascii="Times New Roman" w:hAnsi="Times New Roman"/>
          <w:b/>
          <w:sz w:val="24"/>
          <w:szCs w:val="24"/>
        </w:rPr>
        <w:t>вовали ч</w:t>
      </w:r>
      <w:r w:rsidR="008F5860" w:rsidRPr="009E7D4B">
        <w:rPr>
          <w:rFonts w:ascii="Times New Roman" w:hAnsi="Times New Roman"/>
          <w:b/>
          <w:sz w:val="24"/>
          <w:szCs w:val="24"/>
        </w:rPr>
        <w:t>лены комиссии:</w:t>
      </w:r>
      <w:r w:rsidR="00591EFA" w:rsidRPr="009E7D4B">
        <w:rPr>
          <w:rFonts w:ascii="Times New Roman" w:hAnsi="Times New Roman"/>
          <w:sz w:val="24"/>
          <w:szCs w:val="24"/>
        </w:rPr>
        <w:t xml:space="preserve"> </w:t>
      </w:r>
      <w:proofErr w:type="spellStart"/>
      <w:r w:rsidR="004C7C6E">
        <w:rPr>
          <w:rFonts w:ascii="Times New Roman" w:hAnsi="Times New Roman"/>
          <w:sz w:val="24"/>
          <w:szCs w:val="24"/>
        </w:rPr>
        <w:t>А.Н.</w:t>
      </w:r>
      <w:r w:rsidR="00155C68" w:rsidRPr="00291980">
        <w:rPr>
          <w:rFonts w:ascii="Times New Roman" w:hAnsi="Times New Roman"/>
          <w:sz w:val="24"/>
          <w:szCs w:val="24"/>
        </w:rPr>
        <w:t>Баженов</w:t>
      </w:r>
      <w:proofErr w:type="spellEnd"/>
      <w:r w:rsidR="004C7C6E">
        <w:rPr>
          <w:rFonts w:ascii="Times New Roman" w:hAnsi="Times New Roman"/>
          <w:sz w:val="24"/>
          <w:szCs w:val="24"/>
        </w:rPr>
        <w:t xml:space="preserve">, </w:t>
      </w:r>
      <w:proofErr w:type="spellStart"/>
      <w:r w:rsidR="004C7C6E">
        <w:rPr>
          <w:rFonts w:ascii="Times New Roman" w:hAnsi="Times New Roman"/>
          <w:sz w:val="24"/>
          <w:szCs w:val="24"/>
        </w:rPr>
        <w:t>А.А.</w:t>
      </w:r>
      <w:r w:rsidR="00FD322D" w:rsidRPr="00291980">
        <w:rPr>
          <w:rFonts w:ascii="Times New Roman" w:hAnsi="Times New Roman"/>
          <w:sz w:val="24"/>
          <w:szCs w:val="24"/>
        </w:rPr>
        <w:t>Туктарева</w:t>
      </w:r>
      <w:proofErr w:type="spellEnd"/>
      <w:r w:rsidR="00FD322D" w:rsidRPr="00291980">
        <w:rPr>
          <w:rFonts w:ascii="Times New Roman" w:hAnsi="Times New Roman"/>
          <w:sz w:val="24"/>
          <w:szCs w:val="24"/>
        </w:rPr>
        <w:t xml:space="preserve">, </w:t>
      </w:r>
      <w:proofErr w:type="spellStart"/>
      <w:r w:rsidR="00E4215F">
        <w:rPr>
          <w:rFonts w:ascii="Times New Roman" w:hAnsi="Times New Roman"/>
          <w:sz w:val="24"/>
          <w:szCs w:val="24"/>
        </w:rPr>
        <w:t>Д.Н.Целоусов</w:t>
      </w:r>
      <w:proofErr w:type="spellEnd"/>
      <w:r w:rsidR="00FD322D" w:rsidRPr="00291980">
        <w:rPr>
          <w:rFonts w:ascii="Times New Roman" w:hAnsi="Times New Roman"/>
          <w:sz w:val="24"/>
          <w:szCs w:val="24"/>
        </w:rPr>
        <w:t xml:space="preserve">, </w:t>
      </w:r>
      <w:r w:rsidR="00E4215F">
        <w:rPr>
          <w:rFonts w:ascii="Times New Roman" w:hAnsi="Times New Roman"/>
          <w:sz w:val="24"/>
          <w:szCs w:val="24"/>
        </w:rPr>
        <w:t xml:space="preserve"> </w:t>
      </w:r>
      <w:proofErr w:type="spellStart"/>
      <w:r w:rsidR="009C346F">
        <w:rPr>
          <w:rFonts w:ascii="Times New Roman" w:hAnsi="Times New Roman"/>
          <w:sz w:val="24"/>
          <w:szCs w:val="24"/>
        </w:rPr>
        <w:t>И.А.Золотарев</w:t>
      </w:r>
      <w:proofErr w:type="spellEnd"/>
      <w:r w:rsidR="009C346F">
        <w:rPr>
          <w:rFonts w:ascii="Times New Roman" w:hAnsi="Times New Roman"/>
          <w:sz w:val="24"/>
          <w:szCs w:val="24"/>
        </w:rPr>
        <w:t xml:space="preserve">, </w:t>
      </w:r>
      <w:proofErr w:type="spellStart"/>
      <w:r w:rsidR="00E4215F">
        <w:rPr>
          <w:rFonts w:ascii="Times New Roman" w:hAnsi="Times New Roman"/>
          <w:sz w:val="24"/>
          <w:szCs w:val="24"/>
        </w:rPr>
        <w:t>А.В.Никитин</w:t>
      </w:r>
      <w:proofErr w:type="spellEnd"/>
      <w:r w:rsidR="00E4215F">
        <w:rPr>
          <w:rFonts w:ascii="Times New Roman" w:hAnsi="Times New Roman"/>
          <w:sz w:val="24"/>
          <w:szCs w:val="24"/>
        </w:rPr>
        <w:t xml:space="preserve">, </w:t>
      </w:r>
      <w:proofErr w:type="spellStart"/>
      <w:r w:rsidR="00E4215F">
        <w:rPr>
          <w:rFonts w:ascii="Times New Roman" w:hAnsi="Times New Roman"/>
          <w:sz w:val="24"/>
          <w:szCs w:val="24"/>
        </w:rPr>
        <w:t>С.В.Тронин</w:t>
      </w:r>
      <w:proofErr w:type="spellEnd"/>
      <w:r w:rsidR="00E4215F">
        <w:rPr>
          <w:rFonts w:ascii="Times New Roman" w:hAnsi="Times New Roman"/>
          <w:sz w:val="24"/>
          <w:szCs w:val="24"/>
        </w:rPr>
        <w:t xml:space="preserve">, </w:t>
      </w:r>
      <w:proofErr w:type="spellStart"/>
      <w:r w:rsidR="00E4215F">
        <w:rPr>
          <w:rFonts w:ascii="Times New Roman" w:hAnsi="Times New Roman"/>
          <w:sz w:val="24"/>
          <w:szCs w:val="24"/>
        </w:rPr>
        <w:t>И.А.Рябова</w:t>
      </w:r>
      <w:proofErr w:type="spellEnd"/>
      <w:r w:rsidR="002A7ECE">
        <w:rPr>
          <w:rFonts w:ascii="Times New Roman" w:hAnsi="Times New Roman"/>
          <w:sz w:val="24"/>
          <w:szCs w:val="24"/>
        </w:rPr>
        <w:t xml:space="preserve">, </w:t>
      </w:r>
      <w:proofErr w:type="spellStart"/>
      <w:r w:rsidR="002A7ECE">
        <w:rPr>
          <w:rFonts w:ascii="Times New Roman" w:hAnsi="Times New Roman"/>
          <w:sz w:val="24"/>
          <w:szCs w:val="24"/>
        </w:rPr>
        <w:t>Г.В.Широких</w:t>
      </w:r>
      <w:proofErr w:type="spellEnd"/>
      <w:r w:rsidR="002A7ECE">
        <w:rPr>
          <w:rFonts w:ascii="Times New Roman" w:hAnsi="Times New Roman"/>
          <w:sz w:val="24"/>
          <w:szCs w:val="24"/>
        </w:rPr>
        <w:t>, В.М.Никитина.</w:t>
      </w:r>
    </w:p>
    <w:p w:rsidR="005E0465" w:rsidRPr="009E7D4B" w:rsidRDefault="005E0465" w:rsidP="00374869">
      <w:pPr>
        <w:ind w:firstLine="709"/>
        <w:jc w:val="both"/>
        <w:rPr>
          <w:rFonts w:ascii="Times New Roman" w:hAnsi="Times New Roman"/>
          <w:sz w:val="24"/>
          <w:szCs w:val="24"/>
        </w:rPr>
      </w:pPr>
      <w:r w:rsidRPr="009E7D4B">
        <w:rPr>
          <w:rFonts w:ascii="Times New Roman" w:hAnsi="Times New Roman"/>
          <w:b/>
          <w:sz w:val="24"/>
          <w:szCs w:val="24"/>
        </w:rPr>
        <w:t>Присутствовали</w:t>
      </w:r>
      <w:r w:rsidR="00D000A6" w:rsidRPr="009E7D4B">
        <w:rPr>
          <w:rFonts w:ascii="Times New Roman" w:hAnsi="Times New Roman"/>
          <w:b/>
          <w:sz w:val="24"/>
          <w:szCs w:val="24"/>
        </w:rPr>
        <w:t>:</w:t>
      </w:r>
      <w:r w:rsidR="00591EFA" w:rsidRPr="009E7D4B">
        <w:rPr>
          <w:rFonts w:ascii="Times New Roman" w:hAnsi="Times New Roman"/>
          <w:sz w:val="24"/>
          <w:szCs w:val="24"/>
        </w:rPr>
        <w:t xml:space="preserve"> </w:t>
      </w:r>
      <w:r w:rsidR="00400C80" w:rsidRPr="009E7D4B">
        <w:rPr>
          <w:rFonts w:ascii="Times New Roman" w:hAnsi="Times New Roman"/>
          <w:sz w:val="24"/>
          <w:szCs w:val="24"/>
        </w:rPr>
        <w:t>Председател</w:t>
      </w:r>
      <w:r w:rsidR="0019748C">
        <w:rPr>
          <w:rFonts w:ascii="Times New Roman" w:hAnsi="Times New Roman"/>
          <w:sz w:val="24"/>
          <w:szCs w:val="24"/>
        </w:rPr>
        <w:t>ь</w:t>
      </w:r>
      <w:r w:rsidR="00400C80" w:rsidRPr="009E7D4B">
        <w:rPr>
          <w:rFonts w:ascii="Times New Roman" w:hAnsi="Times New Roman"/>
          <w:sz w:val="24"/>
          <w:szCs w:val="24"/>
        </w:rPr>
        <w:t xml:space="preserve"> Совета депутатов муниципального образования «</w:t>
      </w:r>
      <w:r w:rsidR="0091532C" w:rsidRPr="009E7D4B">
        <w:rPr>
          <w:rFonts w:ascii="Times New Roman" w:hAnsi="Times New Roman"/>
          <w:sz w:val="24"/>
          <w:szCs w:val="24"/>
        </w:rPr>
        <w:t xml:space="preserve">Муниципальный округ </w:t>
      </w:r>
      <w:r w:rsidR="00400C80" w:rsidRPr="009E7D4B">
        <w:rPr>
          <w:rFonts w:ascii="Times New Roman" w:hAnsi="Times New Roman"/>
          <w:sz w:val="24"/>
          <w:szCs w:val="24"/>
        </w:rPr>
        <w:t>Глазовский район</w:t>
      </w:r>
      <w:r w:rsidR="0091532C" w:rsidRPr="009E7D4B">
        <w:rPr>
          <w:rFonts w:ascii="Times New Roman" w:hAnsi="Times New Roman"/>
          <w:sz w:val="24"/>
          <w:szCs w:val="24"/>
        </w:rPr>
        <w:t xml:space="preserve"> Удмуртской Республики» </w:t>
      </w:r>
      <w:r w:rsidR="0019748C">
        <w:rPr>
          <w:rFonts w:ascii="Times New Roman" w:hAnsi="Times New Roman"/>
          <w:sz w:val="24"/>
          <w:szCs w:val="24"/>
        </w:rPr>
        <w:t>С.Л. Буров</w:t>
      </w:r>
      <w:r w:rsidR="00CD0872">
        <w:rPr>
          <w:rFonts w:ascii="Times New Roman" w:hAnsi="Times New Roman"/>
          <w:sz w:val="24"/>
          <w:szCs w:val="24"/>
        </w:rPr>
        <w:t xml:space="preserve">, </w:t>
      </w:r>
      <w:r w:rsidR="009C346F">
        <w:rPr>
          <w:rFonts w:ascii="Times New Roman" w:hAnsi="Times New Roman"/>
          <w:sz w:val="24"/>
          <w:szCs w:val="24"/>
        </w:rPr>
        <w:t>начальника отдела организационной работы и административной реформы Аппарата Администрации муниципального образования «Муниципальный округ Глазовски</w:t>
      </w:r>
      <w:r w:rsidR="00E4215F">
        <w:rPr>
          <w:rFonts w:ascii="Times New Roman" w:hAnsi="Times New Roman"/>
          <w:sz w:val="24"/>
          <w:szCs w:val="24"/>
        </w:rPr>
        <w:t xml:space="preserve">й район Удмуртской Республики» </w:t>
      </w:r>
      <w:proofErr w:type="spellStart"/>
      <w:r w:rsidR="00E4215F">
        <w:rPr>
          <w:rFonts w:ascii="Times New Roman" w:hAnsi="Times New Roman"/>
          <w:sz w:val="24"/>
          <w:szCs w:val="24"/>
        </w:rPr>
        <w:t>Е.С.</w:t>
      </w:r>
      <w:r w:rsidR="002A7ECE">
        <w:rPr>
          <w:rFonts w:ascii="Times New Roman" w:hAnsi="Times New Roman"/>
          <w:sz w:val="24"/>
          <w:szCs w:val="24"/>
        </w:rPr>
        <w:t>Баженова</w:t>
      </w:r>
      <w:proofErr w:type="spellEnd"/>
      <w:r w:rsidR="00E4215F">
        <w:rPr>
          <w:rFonts w:ascii="Times New Roman" w:hAnsi="Times New Roman"/>
          <w:sz w:val="24"/>
          <w:szCs w:val="24"/>
        </w:rPr>
        <w:t>.</w:t>
      </w:r>
    </w:p>
    <w:p w:rsidR="00C74F0C" w:rsidRPr="009E7D4B" w:rsidRDefault="00C74F0C" w:rsidP="00374869">
      <w:pPr>
        <w:jc w:val="both"/>
        <w:rPr>
          <w:rFonts w:ascii="Times New Roman" w:hAnsi="Times New Roman"/>
          <w:sz w:val="24"/>
          <w:szCs w:val="24"/>
        </w:rPr>
      </w:pPr>
    </w:p>
    <w:p w:rsidR="0008503A" w:rsidRPr="009E7D4B" w:rsidRDefault="0008503A" w:rsidP="0008503A">
      <w:pPr>
        <w:jc w:val="center"/>
        <w:rPr>
          <w:rFonts w:ascii="Times New Roman" w:hAnsi="Times New Roman"/>
          <w:b/>
          <w:sz w:val="24"/>
          <w:szCs w:val="24"/>
        </w:rPr>
      </w:pPr>
      <w:r w:rsidRPr="009E7D4B">
        <w:rPr>
          <w:rFonts w:ascii="Times New Roman" w:hAnsi="Times New Roman"/>
          <w:b/>
          <w:sz w:val="24"/>
          <w:szCs w:val="24"/>
        </w:rPr>
        <w:t>ПОВЕСТКА ДНЯ:</w:t>
      </w:r>
    </w:p>
    <w:p w:rsidR="0008503A" w:rsidRPr="0019713C" w:rsidRDefault="0008503A" w:rsidP="0008503A">
      <w:pPr>
        <w:jc w:val="both"/>
        <w:rPr>
          <w:rFonts w:ascii="Times New Roman" w:hAnsi="Times New Roman"/>
          <w:sz w:val="24"/>
          <w:szCs w:val="24"/>
        </w:rPr>
      </w:pPr>
    </w:p>
    <w:p w:rsidR="002A7ECE" w:rsidRPr="002A7ECE" w:rsidRDefault="009C346F" w:rsidP="002A7ECE">
      <w:pPr>
        <w:ind w:firstLine="708"/>
        <w:jc w:val="both"/>
        <w:rPr>
          <w:rFonts w:ascii="Times New Roman" w:hAnsi="Times New Roman"/>
          <w:b/>
          <w:sz w:val="24"/>
        </w:rPr>
      </w:pPr>
      <w:r w:rsidRPr="0019713C">
        <w:rPr>
          <w:rFonts w:ascii="Times New Roman" w:hAnsi="Times New Roman"/>
          <w:sz w:val="24"/>
          <w:szCs w:val="24"/>
        </w:rPr>
        <w:t xml:space="preserve">1. </w:t>
      </w:r>
      <w:r w:rsidR="002A7ECE" w:rsidRPr="002A7ECE">
        <w:rPr>
          <w:rFonts w:ascii="Times New Roman" w:hAnsi="Times New Roman"/>
          <w:sz w:val="24"/>
        </w:rPr>
        <w:t>О проекте решения «О дорожном фонде муниципального образования «Муниципальный округ Глазовский район Удмуртской Республики»</w:t>
      </w:r>
      <w:r w:rsidR="002A7ECE">
        <w:rPr>
          <w:rFonts w:ascii="Times New Roman" w:hAnsi="Times New Roman"/>
          <w:sz w:val="24"/>
        </w:rPr>
        <w:t>.</w:t>
      </w:r>
    </w:p>
    <w:p w:rsidR="0019713C" w:rsidRPr="0019713C" w:rsidRDefault="0019713C" w:rsidP="002A7ECE">
      <w:pPr>
        <w:ind w:firstLine="708"/>
        <w:jc w:val="both"/>
        <w:rPr>
          <w:rFonts w:ascii="Times New Roman" w:hAnsi="Times New Roman"/>
          <w:sz w:val="24"/>
          <w:szCs w:val="24"/>
        </w:rPr>
      </w:pPr>
    </w:p>
    <w:p w:rsidR="009C346F" w:rsidRPr="001C13C6" w:rsidRDefault="009C346F" w:rsidP="009C346F">
      <w:pPr>
        <w:jc w:val="both"/>
        <w:rPr>
          <w:rFonts w:ascii="Times New Roman" w:hAnsi="Times New Roman"/>
          <w:b/>
          <w:sz w:val="24"/>
        </w:rPr>
      </w:pPr>
      <w:r w:rsidRPr="001C13C6">
        <w:rPr>
          <w:rFonts w:ascii="Times New Roman" w:hAnsi="Times New Roman"/>
          <w:b/>
          <w:sz w:val="24"/>
        </w:rPr>
        <w:t>1. СЛУШАЛИ:</w:t>
      </w:r>
    </w:p>
    <w:p w:rsidR="002A7ECE" w:rsidRPr="002A7ECE" w:rsidRDefault="002A7ECE" w:rsidP="002A7ECE">
      <w:pPr>
        <w:ind w:firstLine="708"/>
        <w:jc w:val="both"/>
        <w:rPr>
          <w:rFonts w:ascii="Times New Roman" w:hAnsi="Times New Roman"/>
          <w:b/>
          <w:sz w:val="24"/>
        </w:rPr>
      </w:pPr>
      <w:r w:rsidRPr="002A7ECE">
        <w:rPr>
          <w:rFonts w:ascii="Times New Roman" w:hAnsi="Times New Roman"/>
          <w:b/>
          <w:sz w:val="24"/>
        </w:rPr>
        <w:t>О проекте решения «О дорожном фонде муниципального образования «Муниципальный округ Глазовский район Удмуртской Республики»</w:t>
      </w:r>
    </w:p>
    <w:p w:rsidR="009C346F" w:rsidRPr="001C13C6" w:rsidRDefault="009C346F" w:rsidP="009C346F">
      <w:pPr>
        <w:ind w:firstLine="709"/>
        <w:jc w:val="both"/>
        <w:rPr>
          <w:rFonts w:ascii="Times New Roman" w:hAnsi="Times New Roman"/>
          <w:sz w:val="24"/>
        </w:rPr>
      </w:pPr>
      <w:r w:rsidRPr="001C13C6">
        <w:rPr>
          <w:rFonts w:ascii="Times New Roman" w:hAnsi="Times New Roman"/>
          <w:sz w:val="24"/>
        </w:rPr>
        <w:t>С информацией по данному вопросу выступил</w:t>
      </w:r>
      <w:r w:rsidRPr="00120982">
        <w:rPr>
          <w:rFonts w:ascii="Times New Roman" w:hAnsi="Times New Roman"/>
          <w:sz w:val="24"/>
          <w:szCs w:val="24"/>
        </w:rPr>
        <w:t xml:space="preserve">а </w:t>
      </w:r>
      <w:r w:rsidR="002A7ECE" w:rsidRPr="002A7ECE">
        <w:rPr>
          <w:rFonts w:ascii="Times New Roman" w:hAnsi="Times New Roman"/>
          <w:sz w:val="24"/>
          <w:szCs w:val="22"/>
        </w:rPr>
        <w:t xml:space="preserve">заместитель начальника отдела ЖКХ и транспорта Администрации Глазовского района </w:t>
      </w:r>
      <w:proofErr w:type="spellStart"/>
      <w:r w:rsidR="002A7ECE" w:rsidRPr="002A7ECE">
        <w:rPr>
          <w:rFonts w:ascii="Times New Roman" w:hAnsi="Times New Roman"/>
          <w:sz w:val="24"/>
          <w:szCs w:val="22"/>
        </w:rPr>
        <w:t>Н.В.Трефилова</w:t>
      </w:r>
      <w:proofErr w:type="spellEnd"/>
      <w:r w:rsidR="002A7ECE" w:rsidRPr="002A7ECE">
        <w:rPr>
          <w:rFonts w:ascii="Times New Roman" w:hAnsi="Times New Roman"/>
          <w:sz w:val="24"/>
          <w:szCs w:val="22"/>
        </w:rPr>
        <w:t>:</w:t>
      </w:r>
    </w:p>
    <w:p w:rsidR="008805E5" w:rsidRPr="0020124B" w:rsidRDefault="009C346F" w:rsidP="002A7ECE">
      <w:pPr>
        <w:jc w:val="both"/>
        <w:rPr>
          <w:rFonts w:ascii="Times New Roman" w:hAnsi="Times New Roman"/>
          <w:sz w:val="24"/>
          <w:szCs w:val="24"/>
        </w:rPr>
      </w:pPr>
      <w:r w:rsidRPr="00822723">
        <w:rPr>
          <w:b/>
        </w:rPr>
        <w:tab/>
        <w:t>-</w:t>
      </w:r>
      <w:r>
        <w:rPr>
          <w:b/>
        </w:rPr>
        <w:t xml:space="preserve"> </w:t>
      </w:r>
    </w:p>
    <w:p w:rsidR="009C346F" w:rsidRPr="008C2071" w:rsidRDefault="009C346F" w:rsidP="009C346F">
      <w:pPr>
        <w:ind w:right="175"/>
        <w:jc w:val="both"/>
      </w:pPr>
    </w:p>
    <w:p w:rsidR="00F3551B" w:rsidRPr="000767E5" w:rsidRDefault="00F3551B" w:rsidP="00F3551B">
      <w:pPr>
        <w:ind w:firstLine="709"/>
        <w:jc w:val="both"/>
        <w:rPr>
          <w:rFonts w:ascii="Times New Roman" w:hAnsi="Times New Roman"/>
          <w:b/>
          <w:sz w:val="24"/>
          <w:szCs w:val="24"/>
        </w:rPr>
      </w:pPr>
      <w:r w:rsidRPr="000767E5">
        <w:rPr>
          <w:rFonts w:ascii="Times New Roman" w:hAnsi="Times New Roman"/>
          <w:b/>
          <w:sz w:val="24"/>
          <w:szCs w:val="24"/>
        </w:rPr>
        <w:t>В ходе обсуждения</w:t>
      </w:r>
      <w:r w:rsidR="000767E5" w:rsidRPr="000767E5">
        <w:rPr>
          <w:rFonts w:ascii="Times New Roman" w:hAnsi="Times New Roman"/>
          <w:b/>
          <w:sz w:val="24"/>
          <w:szCs w:val="24"/>
        </w:rPr>
        <w:t xml:space="preserve"> депутаты приняли решение (за – 8</w:t>
      </w:r>
      <w:r w:rsidRPr="000767E5">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ind w:firstLine="709"/>
        <w:jc w:val="both"/>
        <w:rPr>
          <w:b/>
          <w:highlight w:val="yellow"/>
        </w:rPr>
      </w:pPr>
    </w:p>
    <w:p w:rsidR="00C17D30" w:rsidRDefault="00C17D30" w:rsidP="00093562">
      <w:pPr>
        <w:jc w:val="both"/>
        <w:rPr>
          <w:rFonts w:ascii="Times New Roman" w:hAnsi="Times New Roman"/>
          <w:sz w:val="24"/>
          <w:szCs w:val="24"/>
        </w:rPr>
      </w:pPr>
    </w:p>
    <w:p w:rsidR="00C17D30" w:rsidRDefault="00C17D30" w:rsidP="00093562">
      <w:pPr>
        <w:jc w:val="both"/>
        <w:rPr>
          <w:rFonts w:ascii="Times New Roman" w:hAnsi="Times New Roman"/>
          <w:sz w:val="24"/>
          <w:szCs w:val="24"/>
        </w:rPr>
      </w:pPr>
    </w:p>
    <w:p w:rsidR="00C17D30" w:rsidRPr="00CF5AF9" w:rsidRDefault="00C17D30" w:rsidP="00093562">
      <w:pPr>
        <w:jc w:val="both"/>
        <w:rPr>
          <w:rFonts w:ascii="Times New Roman" w:hAnsi="Times New Roman"/>
          <w:sz w:val="24"/>
          <w:szCs w:val="24"/>
        </w:rPr>
      </w:pPr>
    </w:p>
    <w:p w:rsidR="00093562" w:rsidRPr="00CF5AF9" w:rsidRDefault="00093562" w:rsidP="00093562">
      <w:pPr>
        <w:tabs>
          <w:tab w:val="left" w:pos="8160"/>
        </w:tabs>
        <w:jc w:val="both"/>
        <w:rPr>
          <w:rFonts w:ascii="Times New Roman" w:hAnsi="Times New Roman"/>
          <w:b/>
          <w:sz w:val="24"/>
          <w:szCs w:val="24"/>
        </w:rPr>
      </w:pPr>
      <w:r w:rsidRPr="00CF5AF9">
        <w:rPr>
          <w:rFonts w:ascii="Times New Roman" w:hAnsi="Times New Roman"/>
          <w:b/>
          <w:sz w:val="24"/>
          <w:szCs w:val="24"/>
        </w:rPr>
        <w:t xml:space="preserve">Председатель постоянной комиссии                                                                    </w:t>
      </w:r>
      <w:proofErr w:type="spellStart"/>
      <w:r w:rsidRPr="00CF5AF9">
        <w:rPr>
          <w:rFonts w:ascii="Times New Roman" w:eastAsia="Times New Roman" w:hAnsi="Times New Roman"/>
          <w:b/>
          <w:sz w:val="24"/>
          <w:szCs w:val="24"/>
        </w:rPr>
        <w:t>А.А.Туктарева</w:t>
      </w:r>
      <w:proofErr w:type="spellEnd"/>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hAnsi="Times New Roman"/>
          <w:b/>
          <w:sz w:val="24"/>
          <w:szCs w:val="24"/>
        </w:rPr>
        <w:t xml:space="preserve">по </w:t>
      </w:r>
      <w:r w:rsidRPr="00CF5AF9">
        <w:rPr>
          <w:rFonts w:ascii="Times New Roman" w:eastAsia="Times New Roman" w:hAnsi="Times New Roman"/>
          <w:b/>
          <w:sz w:val="24"/>
          <w:szCs w:val="24"/>
        </w:rPr>
        <w:t xml:space="preserve">финансовым, экономическим, </w:t>
      </w:r>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eastAsia="Times New Roman" w:hAnsi="Times New Roman"/>
          <w:b/>
          <w:sz w:val="24"/>
          <w:szCs w:val="24"/>
        </w:rPr>
        <w:t xml:space="preserve">земельным, имущественным и </w:t>
      </w:r>
    </w:p>
    <w:p w:rsidR="00093562" w:rsidRPr="00CF5AF9" w:rsidRDefault="00093562" w:rsidP="00093562">
      <w:pPr>
        <w:tabs>
          <w:tab w:val="left" w:pos="6660"/>
        </w:tabs>
        <w:jc w:val="both"/>
        <w:rPr>
          <w:rFonts w:ascii="Times New Roman" w:eastAsia="Times New Roman" w:hAnsi="Times New Roman"/>
          <w:b/>
          <w:sz w:val="24"/>
          <w:szCs w:val="24"/>
        </w:rPr>
      </w:pPr>
      <w:r w:rsidRPr="00CF5AF9">
        <w:rPr>
          <w:rFonts w:ascii="Times New Roman" w:eastAsia="Times New Roman" w:hAnsi="Times New Roman"/>
          <w:b/>
          <w:sz w:val="24"/>
          <w:szCs w:val="24"/>
        </w:rPr>
        <w:t>сельскохозяйственным вопросам</w:t>
      </w:r>
      <w:r w:rsidRPr="00CF5AF9">
        <w:rPr>
          <w:rFonts w:ascii="Times New Roman" w:eastAsia="Times New Roman" w:hAnsi="Times New Roman"/>
          <w:b/>
          <w:sz w:val="24"/>
          <w:szCs w:val="24"/>
        </w:rPr>
        <w:tab/>
        <w:t xml:space="preserve">                      </w:t>
      </w:r>
    </w:p>
    <w:p w:rsidR="00093562" w:rsidRPr="00CF5AF9" w:rsidRDefault="00093562" w:rsidP="00093562">
      <w:pPr>
        <w:jc w:val="both"/>
        <w:rPr>
          <w:rFonts w:ascii="Times New Roman" w:hAnsi="Times New Roman"/>
          <w:sz w:val="24"/>
          <w:szCs w:val="24"/>
        </w:rPr>
      </w:pPr>
      <w:r w:rsidRPr="00CF5AF9">
        <w:rPr>
          <w:rFonts w:ascii="Times New Roman" w:eastAsia="Times New Roman" w:hAnsi="Times New Roman"/>
          <w:b/>
          <w:sz w:val="24"/>
          <w:szCs w:val="24"/>
        </w:rPr>
        <w:tab/>
      </w:r>
    </w:p>
    <w:p w:rsidR="00C94A98" w:rsidRDefault="00C94A98" w:rsidP="00C94A98">
      <w:pPr>
        <w:tabs>
          <w:tab w:val="left" w:pos="8190"/>
        </w:tabs>
        <w:jc w:val="both"/>
        <w:rPr>
          <w:rFonts w:ascii="Times New Roman" w:hAnsi="Times New Roman"/>
          <w:b/>
          <w:sz w:val="24"/>
          <w:szCs w:val="24"/>
        </w:rPr>
      </w:pPr>
    </w:p>
    <w:p w:rsidR="00C94A98" w:rsidRPr="00D97607" w:rsidRDefault="00C94A98" w:rsidP="00C94A98">
      <w:pPr>
        <w:tabs>
          <w:tab w:val="left" w:pos="8190"/>
        </w:tabs>
        <w:jc w:val="both"/>
        <w:rPr>
          <w:rFonts w:ascii="Times New Roman" w:hAnsi="Times New Roman"/>
          <w:b/>
          <w:sz w:val="24"/>
          <w:szCs w:val="24"/>
        </w:rPr>
      </w:pPr>
      <w:r w:rsidRPr="00D97607">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proofErr w:type="spellStart"/>
      <w:r>
        <w:rPr>
          <w:rFonts w:ascii="Times New Roman" w:hAnsi="Times New Roman"/>
          <w:b/>
          <w:sz w:val="24"/>
          <w:szCs w:val="24"/>
        </w:rPr>
        <w:t>Г.В.</w:t>
      </w:r>
      <w:proofErr w:type="gramStart"/>
      <w:r>
        <w:rPr>
          <w:rFonts w:ascii="Times New Roman" w:hAnsi="Times New Roman"/>
          <w:b/>
          <w:sz w:val="24"/>
          <w:szCs w:val="24"/>
        </w:rPr>
        <w:t>Широких</w:t>
      </w:r>
      <w:proofErr w:type="spellEnd"/>
      <w:proofErr w:type="gramEnd"/>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hAnsi="Times New Roman"/>
          <w:b/>
          <w:sz w:val="24"/>
          <w:szCs w:val="24"/>
        </w:rPr>
        <w:t xml:space="preserve">по </w:t>
      </w:r>
      <w:r w:rsidRPr="00D97607">
        <w:rPr>
          <w:rFonts w:ascii="Times New Roman" w:eastAsia="Times New Roman" w:hAnsi="Times New Roman"/>
          <w:b/>
          <w:sz w:val="24"/>
          <w:szCs w:val="24"/>
        </w:rPr>
        <w:t xml:space="preserve">финансовым, экономическим, </w:t>
      </w:r>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eastAsia="Times New Roman" w:hAnsi="Times New Roman"/>
          <w:b/>
          <w:sz w:val="24"/>
          <w:szCs w:val="24"/>
        </w:rPr>
        <w:t xml:space="preserve">земельным, имущественным и </w:t>
      </w:r>
    </w:p>
    <w:p w:rsidR="00093562" w:rsidRDefault="00C94A98" w:rsidP="00C94A98">
      <w:pPr>
        <w:jc w:val="both"/>
        <w:rPr>
          <w:rFonts w:ascii="Times New Roman" w:hAnsi="Times New Roman"/>
          <w:sz w:val="24"/>
          <w:szCs w:val="24"/>
          <w:highlight w:val="yellow"/>
        </w:rPr>
      </w:pPr>
      <w:r w:rsidRPr="00D97607">
        <w:rPr>
          <w:rFonts w:ascii="Times New Roman" w:eastAsia="Times New Roman" w:hAnsi="Times New Roman"/>
          <w:b/>
          <w:sz w:val="24"/>
          <w:szCs w:val="24"/>
        </w:rPr>
        <w:t>сельскохозяйственным вопросам</w:t>
      </w:r>
    </w:p>
    <w:p w:rsidR="00C94A98" w:rsidRPr="00CF5AF9" w:rsidRDefault="00C94A98" w:rsidP="00093562">
      <w:pPr>
        <w:jc w:val="both"/>
        <w:rPr>
          <w:rFonts w:ascii="Times New Roman" w:hAnsi="Times New Roman"/>
          <w:sz w:val="24"/>
          <w:szCs w:val="24"/>
          <w:highlight w:val="yellow"/>
        </w:rPr>
      </w:pPr>
    </w:p>
    <w:p w:rsidR="00952C85" w:rsidRPr="00BF1A99" w:rsidRDefault="00952C85" w:rsidP="00952C85">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952C85" w:rsidRPr="00BF1A99" w:rsidRDefault="00952C85" w:rsidP="00952C85">
      <w:pPr>
        <w:rPr>
          <w:rFonts w:ascii="Times New Roman" w:hAnsi="Times New Roman"/>
          <w:b/>
          <w:sz w:val="24"/>
          <w:szCs w:val="24"/>
        </w:rPr>
      </w:pPr>
      <w:r w:rsidRPr="00BF1A99">
        <w:rPr>
          <w:rFonts w:ascii="Times New Roman" w:eastAsia="Times New Roman" w:hAnsi="Times New Roman"/>
          <w:b/>
          <w:sz w:val="24"/>
          <w:szCs w:val="24"/>
        </w:rPr>
        <w:t>связи</w:t>
      </w:r>
    </w:p>
    <w:p w:rsidR="00952C85" w:rsidRPr="00BF1A99" w:rsidRDefault="00952C85" w:rsidP="00952C85">
      <w:pPr>
        <w:jc w:val="center"/>
        <w:rPr>
          <w:rFonts w:ascii="Times New Roman" w:hAnsi="Times New Roman"/>
          <w:b/>
          <w:color w:val="FF0000"/>
          <w:sz w:val="24"/>
          <w:szCs w:val="24"/>
        </w:rPr>
      </w:pPr>
    </w:p>
    <w:p w:rsidR="00952C85" w:rsidRPr="00BF1A99" w:rsidRDefault="00952C85" w:rsidP="00952C85">
      <w:pPr>
        <w:rPr>
          <w:rFonts w:ascii="Times New Roman" w:hAnsi="Times New Roman"/>
          <w:b/>
          <w:color w:val="FF0000"/>
          <w:sz w:val="24"/>
          <w:szCs w:val="24"/>
        </w:rPr>
      </w:pP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r w:rsidRPr="00522B29">
        <w:rPr>
          <w:rFonts w:ascii="Times New Roman" w:hAnsi="Times New Roman"/>
          <w:b/>
          <w:sz w:val="24"/>
          <w:szCs w:val="24"/>
        </w:rPr>
        <w:t xml:space="preserve">                                            С.В. Вяткин</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по жилищно-коммунальному хозяйству,</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 xml:space="preserve">дорожной деятельности, транспорту и </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связи</w:t>
      </w: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lastRenderedPageBreak/>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Секретарь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C94A98"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Е.В.Мышкина</w:t>
      </w:r>
      <w:proofErr w:type="spellEnd"/>
    </w:p>
    <w:p w:rsidR="00093562" w:rsidRPr="00CF5AF9" w:rsidRDefault="00093562" w:rsidP="00093562">
      <w:pPr>
        <w:jc w:val="center"/>
        <w:rPr>
          <w:rFonts w:ascii="Times New Roman" w:hAnsi="Times New Roman"/>
          <w:b/>
          <w:sz w:val="24"/>
          <w:szCs w:val="24"/>
          <w:highlight w:val="yellow"/>
        </w:rPr>
      </w:pPr>
    </w:p>
    <w:p w:rsidR="00093562" w:rsidRDefault="00093562"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2A7ECE" w:rsidRPr="00CF5AF9" w:rsidRDefault="002A7ECE" w:rsidP="00093562">
      <w:pPr>
        <w:rPr>
          <w:rFonts w:ascii="Times New Roman" w:hAnsi="Times New Roman"/>
          <w:b/>
          <w:sz w:val="24"/>
          <w:szCs w:val="24"/>
          <w:highlight w:val="yellow"/>
        </w:rPr>
      </w:pPr>
    </w:p>
    <w:p w:rsidR="00D97607" w:rsidRPr="000F259C" w:rsidRDefault="00D97607" w:rsidP="00D97607">
      <w:pPr>
        <w:jc w:val="center"/>
        <w:rPr>
          <w:rFonts w:ascii="Times New Roman" w:hAnsi="Times New Roman"/>
          <w:b/>
          <w:sz w:val="24"/>
          <w:szCs w:val="24"/>
        </w:rPr>
      </w:pPr>
      <w:r w:rsidRPr="000F259C">
        <w:rPr>
          <w:rFonts w:ascii="Times New Roman" w:hAnsi="Times New Roman"/>
          <w:b/>
          <w:sz w:val="24"/>
          <w:szCs w:val="24"/>
        </w:rPr>
        <w:lastRenderedPageBreak/>
        <w:t>РЕШЕНИЕ</w:t>
      </w:r>
    </w:p>
    <w:p w:rsidR="000F259C" w:rsidRPr="000F259C" w:rsidRDefault="000F259C" w:rsidP="000F259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D97607" w:rsidRPr="000F259C" w:rsidRDefault="00D97607" w:rsidP="00973E70">
      <w:pPr>
        <w:rPr>
          <w:rFonts w:ascii="Times New Roman" w:hAnsi="Times New Roman"/>
          <w:b/>
          <w:sz w:val="24"/>
          <w:szCs w:val="24"/>
        </w:rPr>
      </w:pPr>
    </w:p>
    <w:p w:rsidR="00D97607" w:rsidRPr="000F259C" w:rsidRDefault="00973E70" w:rsidP="00D97607">
      <w:pPr>
        <w:rPr>
          <w:rFonts w:ascii="Times New Roman" w:hAnsi="Times New Roman"/>
          <w:b/>
          <w:sz w:val="24"/>
          <w:szCs w:val="24"/>
        </w:rPr>
      </w:pPr>
      <w:r w:rsidRPr="000F259C">
        <w:rPr>
          <w:rFonts w:ascii="Times New Roman" w:hAnsi="Times New Roman"/>
          <w:b/>
          <w:sz w:val="24"/>
          <w:szCs w:val="24"/>
        </w:rPr>
        <w:t>2</w:t>
      </w:r>
      <w:r w:rsidR="002A7ECE">
        <w:rPr>
          <w:rFonts w:ascii="Times New Roman" w:hAnsi="Times New Roman"/>
          <w:b/>
          <w:sz w:val="24"/>
          <w:szCs w:val="24"/>
        </w:rPr>
        <w:t>8.07</w:t>
      </w:r>
      <w:r w:rsidR="00D97607" w:rsidRPr="000F259C">
        <w:rPr>
          <w:rFonts w:ascii="Times New Roman" w:hAnsi="Times New Roman"/>
          <w:b/>
          <w:sz w:val="24"/>
          <w:szCs w:val="24"/>
        </w:rPr>
        <w:t>.202</w:t>
      </w:r>
      <w:r w:rsidRPr="000F259C">
        <w:rPr>
          <w:rFonts w:ascii="Times New Roman" w:hAnsi="Times New Roman"/>
          <w:b/>
          <w:sz w:val="24"/>
          <w:szCs w:val="24"/>
        </w:rPr>
        <w:t>2</w:t>
      </w:r>
      <w:r w:rsidR="00D97607" w:rsidRPr="000F259C">
        <w:rPr>
          <w:rFonts w:ascii="Times New Roman" w:hAnsi="Times New Roman"/>
          <w:b/>
          <w:sz w:val="24"/>
          <w:szCs w:val="24"/>
        </w:rPr>
        <w:t xml:space="preserve">                                                                                                    </w:t>
      </w:r>
      <w:r w:rsidR="00021B71" w:rsidRPr="000F259C">
        <w:rPr>
          <w:rFonts w:ascii="Times New Roman" w:hAnsi="Times New Roman"/>
          <w:b/>
          <w:sz w:val="24"/>
          <w:szCs w:val="24"/>
        </w:rPr>
        <w:t xml:space="preserve">                               </w:t>
      </w:r>
      <w:r w:rsidR="00D97607" w:rsidRPr="000F259C">
        <w:rPr>
          <w:rFonts w:ascii="Times New Roman" w:hAnsi="Times New Roman"/>
          <w:b/>
          <w:sz w:val="24"/>
          <w:szCs w:val="24"/>
        </w:rPr>
        <w:t xml:space="preserve">    № 1   </w:t>
      </w:r>
    </w:p>
    <w:p w:rsidR="00D97607" w:rsidRPr="006D6008" w:rsidRDefault="00D97607" w:rsidP="00D97607">
      <w:pPr>
        <w:rPr>
          <w:rFonts w:ascii="Times New Roman" w:hAnsi="Times New Roman"/>
          <w:b/>
          <w:sz w:val="24"/>
          <w:szCs w:val="24"/>
          <w:highlight w:val="yellow"/>
        </w:rPr>
      </w:pPr>
    </w:p>
    <w:p w:rsidR="002A7ECE" w:rsidRPr="002A7ECE" w:rsidRDefault="002A7ECE" w:rsidP="002A7ECE">
      <w:pPr>
        <w:ind w:firstLine="708"/>
        <w:jc w:val="both"/>
        <w:rPr>
          <w:rFonts w:ascii="Times New Roman" w:hAnsi="Times New Roman"/>
          <w:b/>
          <w:sz w:val="24"/>
        </w:rPr>
      </w:pPr>
      <w:r w:rsidRPr="002A7ECE">
        <w:rPr>
          <w:rFonts w:ascii="Times New Roman" w:hAnsi="Times New Roman"/>
          <w:b/>
          <w:sz w:val="24"/>
        </w:rPr>
        <w:t>О проекте решения «О дорожном фонде муниципального образования «Муниципальный округ Глазовский район Удмуртской Республики»</w:t>
      </w:r>
    </w:p>
    <w:p w:rsidR="000F259C" w:rsidRPr="006D6008" w:rsidRDefault="000F259C" w:rsidP="00E31405">
      <w:pPr>
        <w:ind w:firstLine="709"/>
        <w:jc w:val="both"/>
        <w:rPr>
          <w:rFonts w:ascii="Times New Roman" w:eastAsia="Times New Roman" w:hAnsi="Times New Roman"/>
          <w:sz w:val="24"/>
          <w:szCs w:val="24"/>
          <w:highlight w:val="yellow"/>
        </w:rPr>
      </w:pPr>
    </w:p>
    <w:p w:rsidR="00E31405" w:rsidRPr="00BC768C" w:rsidRDefault="00E31405" w:rsidP="00E31405">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sidR="002A7ECE" w:rsidRPr="002A7ECE">
        <w:rPr>
          <w:rFonts w:ascii="Times New Roman" w:hAnsi="Times New Roman"/>
          <w:sz w:val="24"/>
          <w:szCs w:val="22"/>
        </w:rPr>
        <w:t>заместител</w:t>
      </w:r>
      <w:r w:rsidR="002A7ECE">
        <w:rPr>
          <w:rFonts w:ascii="Times New Roman" w:hAnsi="Times New Roman"/>
          <w:sz w:val="24"/>
          <w:szCs w:val="22"/>
        </w:rPr>
        <w:t>я</w:t>
      </w:r>
      <w:r w:rsidR="002A7ECE" w:rsidRPr="002A7ECE">
        <w:rPr>
          <w:rFonts w:ascii="Times New Roman" w:hAnsi="Times New Roman"/>
          <w:sz w:val="24"/>
          <w:szCs w:val="22"/>
        </w:rPr>
        <w:t xml:space="preserve"> начальника отдела ЖКХ и транспорта Администрации Глазовского района </w:t>
      </w:r>
      <w:proofErr w:type="spellStart"/>
      <w:r w:rsidR="002A7ECE" w:rsidRPr="002A7ECE">
        <w:rPr>
          <w:rFonts w:ascii="Times New Roman" w:hAnsi="Times New Roman"/>
          <w:sz w:val="24"/>
          <w:szCs w:val="22"/>
        </w:rPr>
        <w:t>Н.В.Трефилов</w:t>
      </w:r>
      <w:r w:rsidR="002A7ECE">
        <w:rPr>
          <w:rFonts w:ascii="Times New Roman" w:hAnsi="Times New Roman"/>
          <w:sz w:val="24"/>
          <w:szCs w:val="22"/>
        </w:rPr>
        <w:t>ой</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w:t>
      </w:r>
      <w:r w:rsidR="00F234F2" w:rsidRPr="00BC768C">
        <w:rPr>
          <w:rFonts w:ascii="Times New Roman" w:hAnsi="Times New Roman"/>
          <w:b/>
          <w:sz w:val="24"/>
          <w:szCs w:val="24"/>
        </w:rPr>
        <w:t>ые</w:t>
      </w:r>
      <w:r w:rsidRPr="00BC768C">
        <w:rPr>
          <w:rFonts w:ascii="Times New Roman" w:hAnsi="Times New Roman"/>
          <w:b/>
          <w:sz w:val="24"/>
          <w:szCs w:val="24"/>
        </w:rPr>
        <w:t xml:space="preserve"> комисси</w:t>
      </w:r>
      <w:r w:rsidR="00F234F2" w:rsidRPr="00BC768C">
        <w:rPr>
          <w:rFonts w:ascii="Times New Roman" w:hAnsi="Times New Roman"/>
          <w:b/>
          <w:sz w:val="24"/>
          <w:szCs w:val="24"/>
        </w:rPr>
        <w:t>и</w:t>
      </w:r>
      <w:r w:rsidRPr="00BC768C">
        <w:rPr>
          <w:rFonts w:ascii="Times New Roman" w:hAnsi="Times New Roman"/>
          <w:b/>
          <w:sz w:val="24"/>
          <w:szCs w:val="24"/>
        </w:rPr>
        <w:t xml:space="preserve"> РЕШИЛ</w:t>
      </w:r>
      <w:r w:rsidR="00F234F2" w:rsidRPr="00BC768C">
        <w:rPr>
          <w:rFonts w:ascii="Times New Roman" w:hAnsi="Times New Roman"/>
          <w:b/>
          <w:sz w:val="24"/>
          <w:szCs w:val="24"/>
        </w:rPr>
        <w:t>И</w:t>
      </w:r>
      <w:r w:rsidRPr="00BC768C">
        <w:rPr>
          <w:rFonts w:ascii="Times New Roman" w:hAnsi="Times New Roman"/>
          <w:b/>
          <w:sz w:val="24"/>
          <w:szCs w:val="24"/>
        </w:rPr>
        <w:t>:</w:t>
      </w:r>
    </w:p>
    <w:p w:rsidR="00E31405" w:rsidRPr="006D6008" w:rsidRDefault="00E31405" w:rsidP="00E31405">
      <w:pPr>
        <w:ind w:firstLine="709"/>
        <w:jc w:val="both"/>
        <w:rPr>
          <w:rFonts w:ascii="Times New Roman" w:hAnsi="Times New Roman"/>
          <w:sz w:val="24"/>
          <w:szCs w:val="24"/>
          <w:highlight w:val="yellow"/>
        </w:rPr>
      </w:pPr>
    </w:p>
    <w:p w:rsidR="00E31405" w:rsidRPr="00BC768C" w:rsidRDefault="00E31405" w:rsidP="00F234F2">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sidR="002A7ECE" w:rsidRPr="002A7ECE">
        <w:rPr>
          <w:rFonts w:ascii="Times New Roman" w:hAnsi="Times New Roman"/>
          <w:sz w:val="24"/>
          <w:szCs w:val="22"/>
        </w:rPr>
        <w:t>заместител</w:t>
      </w:r>
      <w:r w:rsidR="002A7ECE">
        <w:rPr>
          <w:rFonts w:ascii="Times New Roman" w:hAnsi="Times New Roman"/>
          <w:sz w:val="24"/>
          <w:szCs w:val="22"/>
        </w:rPr>
        <w:t>я</w:t>
      </w:r>
      <w:r w:rsidR="002A7ECE" w:rsidRPr="002A7ECE">
        <w:rPr>
          <w:rFonts w:ascii="Times New Roman" w:hAnsi="Times New Roman"/>
          <w:sz w:val="24"/>
          <w:szCs w:val="22"/>
        </w:rPr>
        <w:t xml:space="preserve"> начальника отдела ЖКХ и транспорта Администрации Глазовского района </w:t>
      </w:r>
      <w:proofErr w:type="spellStart"/>
      <w:r w:rsidR="002A7ECE" w:rsidRPr="002A7ECE">
        <w:rPr>
          <w:rFonts w:ascii="Times New Roman" w:hAnsi="Times New Roman"/>
          <w:sz w:val="24"/>
          <w:szCs w:val="22"/>
        </w:rPr>
        <w:t>Н.В.Трефилов</w:t>
      </w:r>
      <w:r w:rsidR="002A7ECE">
        <w:rPr>
          <w:rFonts w:ascii="Times New Roman" w:hAnsi="Times New Roman"/>
          <w:sz w:val="24"/>
          <w:szCs w:val="22"/>
        </w:rPr>
        <w:t>ой</w:t>
      </w:r>
      <w:proofErr w:type="spellEnd"/>
      <w:r w:rsidR="002A7ECE" w:rsidRPr="00BC768C">
        <w:rPr>
          <w:rFonts w:ascii="Times New Roman" w:hAnsi="Times New Roman"/>
          <w:sz w:val="24"/>
          <w:szCs w:val="24"/>
        </w:rPr>
        <w:t xml:space="preserve"> </w:t>
      </w:r>
      <w:r w:rsidRPr="00BC768C">
        <w:rPr>
          <w:rFonts w:ascii="Times New Roman" w:hAnsi="Times New Roman"/>
          <w:sz w:val="24"/>
          <w:szCs w:val="24"/>
        </w:rPr>
        <w:t>принять к сведению.</w:t>
      </w:r>
    </w:p>
    <w:p w:rsidR="00E31405" w:rsidRPr="00BC768C" w:rsidRDefault="00E31405" w:rsidP="00BC768C">
      <w:pPr>
        <w:ind w:firstLine="709"/>
        <w:jc w:val="both"/>
        <w:rPr>
          <w:rFonts w:ascii="Times New Roman" w:hAnsi="Times New Roman"/>
          <w:sz w:val="24"/>
          <w:szCs w:val="24"/>
        </w:rPr>
      </w:pPr>
      <w:r w:rsidRPr="00BC768C">
        <w:rPr>
          <w:rFonts w:ascii="Times New Roman" w:hAnsi="Times New Roman"/>
          <w:sz w:val="24"/>
          <w:szCs w:val="24"/>
        </w:rPr>
        <w:t xml:space="preserve">2. Вопрос </w:t>
      </w:r>
      <w:r w:rsidR="002A7ECE" w:rsidRPr="002A7ECE">
        <w:rPr>
          <w:rFonts w:ascii="Times New Roman" w:hAnsi="Times New Roman"/>
          <w:sz w:val="24"/>
        </w:rPr>
        <w:t>«О дорожном фонде муниципального образования «Муниципальный округ Глазовский район Удмуртской Республики»</w:t>
      </w:r>
      <w:r w:rsidR="00BC768C" w:rsidRPr="00BC768C">
        <w:rPr>
          <w:rFonts w:ascii="Times New Roman" w:hAnsi="Times New Roman"/>
          <w:sz w:val="24"/>
          <w:szCs w:val="24"/>
        </w:rPr>
        <w:t xml:space="preserve"> с учетом внесенных изменений </w:t>
      </w:r>
      <w:r w:rsidRPr="00BC768C">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5A4926" w:rsidRPr="006D6008" w:rsidRDefault="005A4926"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F234F2" w:rsidRPr="006D6008" w:rsidRDefault="00F234F2" w:rsidP="005A4926">
      <w:pPr>
        <w:jc w:val="both"/>
        <w:rPr>
          <w:rFonts w:ascii="Times New Roman" w:hAnsi="Times New Roman"/>
          <w:sz w:val="24"/>
          <w:szCs w:val="24"/>
          <w:highlight w:val="yellow"/>
        </w:rPr>
      </w:pPr>
    </w:p>
    <w:p w:rsidR="00D70849" w:rsidRPr="000F259C" w:rsidRDefault="00D70849" w:rsidP="00D70849">
      <w:pPr>
        <w:tabs>
          <w:tab w:val="left" w:pos="8160"/>
        </w:tabs>
        <w:jc w:val="both"/>
        <w:rPr>
          <w:rFonts w:ascii="Times New Roman" w:hAnsi="Times New Roman"/>
          <w:b/>
          <w:sz w:val="24"/>
          <w:szCs w:val="24"/>
        </w:rPr>
      </w:pPr>
      <w:r w:rsidRPr="000F259C">
        <w:rPr>
          <w:rFonts w:ascii="Times New Roman" w:hAnsi="Times New Roman"/>
          <w:b/>
          <w:sz w:val="24"/>
          <w:szCs w:val="24"/>
        </w:rPr>
        <w:t xml:space="preserve">Председатель постоянной комиссии                                                                    </w:t>
      </w:r>
      <w:proofErr w:type="spellStart"/>
      <w:r w:rsidRPr="000F259C">
        <w:rPr>
          <w:rFonts w:ascii="Times New Roman" w:eastAsia="Times New Roman" w:hAnsi="Times New Roman"/>
          <w:b/>
          <w:sz w:val="24"/>
          <w:szCs w:val="24"/>
        </w:rPr>
        <w:t>А.А.Туктарева</w:t>
      </w:r>
      <w:proofErr w:type="spellEnd"/>
    </w:p>
    <w:p w:rsidR="00D70849" w:rsidRPr="000F259C" w:rsidRDefault="00D70849" w:rsidP="00D70849">
      <w:pPr>
        <w:tabs>
          <w:tab w:val="left" w:pos="8160"/>
        </w:tabs>
        <w:jc w:val="both"/>
        <w:rPr>
          <w:rFonts w:ascii="Times New Roman" w:eastAsia="Times New Roman" w:hAnsi="Times New Roman"/>
          <w:b/>
          <w:sz w:val="24"/>
          <w:szCs w:val="24"/>
        </w:rPr>
      </w:pPr>
      <w:r w:rsidRPr="000F259C">
        <w:rPr>
          <w:rFonts w:ascii="Times New Roman" w:hAnsi="Times New Roman"/>
          <w:b/>
          <w:sz w:val="24"/>
          <w:szCs w:val="24"/>
        </w:rPr>
        <w:t xml:space="preserve">по </w:t>
      </w:r>
      <w:r w:rsidRPr="000F259C">
        <w:rPr>
          <w:rFonts w:ascii="Times New Roman" w:eastAsia="Times New Roman" w:hAnsi="Times New Roman"/>
          <w:b/>
          <w:sz w:val="24"/>
          <w:szCs w:val="24"/>
        </w:rPr>
        <w:t xml:space="preserve">финансовым, экономическим, </w:t>
      </w:r>
    </w:p>
    <w:p w:rsidR="00D70849" w:rsidRPr="000F259C" w:rsidRDefault="00D70849" w:rsidP="00D70849">
      <w:pPr>
        <w:tabs>
          <w:tab w:val="left" w:pos="81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земельным, имущественным и </w:t>
      </w:r>
    </w:p>
    <w:p w:rsidR="00D70849" w:rsidRPr="000F259C" w:rsidRDefault="00D70849" w:rsidP="00D70849">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сельскохозяйственным вопросам</w:t>
      </w:r>
      <w:r w:rsidRPr="000F259C">
        <w:rPr>
          <w:rFonts w:ascii="Times New Roman" w:eastAsia="Times New Roman" w:hAnsi="Times New Roman"/>
          <w:b/>
          <w:sz w:val="24"/>
          <w:szCs w:val="24"/>
        </w:rPr>
        <w:tab/>
        <w:t xml:space="preserve">                      </w:t>
      </w:r>
    </w:p>
    <w:p w:rsidR="000F259C" w:rsidRDefault="000F259C" w:rsidP="00D70849">
      <w:pPr>
        <w:jc w:val="both"/>
        <w:rPr>
          <w:rFonts w:ascii="Times New Roman" w:eastAsia="Times New Roman" w:hAnsi="Times New Roman"/>
          <w:b/>
          <w:sz w:val="24"/>
          <w:szCs w:val="24"/>
        </w:rPr>
      </w:pPr>
    </w:p>
    <w:p w:rsidR="00E31405" w:rsidRPr="000F259C" w:rsidRDefault="00D70849" w:rsidP="00D70849">
      <w:pPr>
        <w:jc w:val="both"/>
        <w:rPr>
          <w:rFonts w:ascii="Times New Roman" w:hAnsi="Times New Roman"/>
          <w:sz w:val="24"/>
          <w:szCs w:val="24"/>
        </w:rPr>
      </w:pPr>
      <w:r w:rsidRPr="000F259C">
        <w:rPr>
          <w:rFonts w:ascii="Times New Roman" w:eastAsia="Times New Roman" w:hAnsi="Times New Roman"/>
          <w:b/>
          <w:sz w:val="24"/>
          <w:szCs w:val="24"/>
        </w:rPr>
        <w:tab/>
      </w:r>
    </w:p>
    <w:p w:rsidR="00952C85" w:rsidRPr="00BF1A99" w:rsidRDefault="00952C85" w:rsidP="00952C85">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952C85" w:rsidRPr="00BF1A99" w:rsidRDefault="00952C85" w:rsidP="00952C85">
      <w:pPr>
        <w:rPr>
          <w:rFonts w:ascii="Times New Roman" w:hAnsi="Times New Roman"/>
          <w:b/>
          <w:sz w:val="24"/>
          <w:szCs w:val="24"/>
        </w:rPr>
      </w:pPr>
      <w:r w:rsidRPr="00BF1A99">
        <w:rPr>
          <w:rFonts w:ascii="Times New Roman" w:eastAsia="Times New Roman" w:hAnsi="Times New Roman"/>
          <w:b/>
          <w:sz w:val="24"/>
          <w:szCs w:val="24"/>
        </w:rPr>
        <w:t>связи</w:t>
      </w:r>
    </w:p>
    <w:p w:rsidR="00D70849" w:rsidRPr="006D6008" w:rsidRDefault="00D70849" w:rsidP="005A4926">
      <w:pPr>
        <w:jc w:val="both"/>
        <w:rPr>
          <w:rFonts w:ascii="Times New Roman" w:hAnsi="Times New Roman"/>
          <w:sz w:val="24"/>
          <w:szCs w:val="24"/>
          <w:highlight w:val="yellow"/>
        </w:rPr>
      </w:pP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r>
        <w:rPr>
          <w:rFonts w:ascii="Times New Roman" w:hAnsi="Times New Roman"/>
          <w:b/>
          <w:sz w:val="24"/>
          <w:szCs w:val="24"/>
        </w:rPr>
        <w:t xml:space="preserve">    </w:t>
      </w:r>
      <w:bookmarkStart w:id="0" w:name="_GoBack"/>
      <w:bookmarkEnd w:id="0"/>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5707A5" w:rsidRPr="006D6008" w:rsidRDefault="005707A5" w:rsidP="00952C85">
      <w:pPr>
        <w:jc w:val="both"/>
        <w:rPr>
          <w:rFonts w:ascii="Times New Roman" w:hAnsi="Times New Roman"/>
          <w:b/>
          <w:sz w:val="24"/>
          <w:szCs w:val="24"/>
          <w:highlight w:val="yellow"/>
        </w:rPr>
      </w:pPr>
    </w:p>
    <w:p w:rsidR="005707A5" w:rsidRPr="006D6008" w:rsidRDefault="005707A5"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A1540" w:rsidRPr="006D6008" w:rsidRDefault="00EA1540" w:rsidP="00015C79">
      <w:pPr>
        <w:rPr>
          <w:rFonts w:ascii="Times New Roman" w:hAnsi="Times New Roman"/>
          <w:b/>
          <w:sz w:val="24"/>
          <w:szCs w:val="24"/>
          <w:highlight w:val="yellow"/>
        </w:rPr>
      </w:pPr>
    </w:p>
    <w:p w:rsidR="009E26F7" w:rsidRPr="006D6008" w:rsidRDefault="009E26F7" w:rsidP="00015C79">
      <w:pPr>
        <w:rPr>
          <w:rFonts w:ascii="Times New Roman" w:hAnsi="Times New Roman"/>
          <w:b/>
          <w:sz w:val="24"/>
          <w:szCs w:val="24"/>
          <w:highlight w:val="yellow"/>
        </w:rPr>
      </w:pPr>
    </w:p>
    <w:p w:rsidR="00076E9A" w:rsidRPr="006D6008" w:rsidRDefault="00076E9A" w:rsidP="00015C79">
      <w:pPr>
        <w:rPr>
          <w:rFonts w:ascii="Times New Roman" w:hAnsi="Times New Roman"/>
          <w:b/>
          <w:sz w:val="24"/>
          <w:szCs w:val="24"/>
          <w:highlight w:val="yellow"/>
        </w:rPr>
      </w:pPr>
    </w:p>
    <w:p w:rsidR="00D97607" w:rsidRPr="006D6008" w:rsidRDefault="00D97607" w:rsidP="00015C79">
      <w:pPr>
        <w:rPr>
          <w:rFonts w:ascii="Times New Roman" w:hAnsi="Times New Roman"/>
          <w:b/>
          <w:sz w:val="24"/>
          <w:szCs w:val="24"/>
          <w:highlight w:val="yellow"/>
        </w:rPr>
      </w:pPr>
    </w:p>
    <w:p w:rsidR="00D97607" w:rsidRDefault="00D97607" w:rsidP="00015C79">
      <w:pPr>
        <w:rPr>
          <w:rFonts w:ascii="Times New Roman" w:hAnsi="Times New Roman"/>
          <w:b/>
          <w:sz w:val="24"/>
          <w:szCs w:val="24"/>
          <w:highlight w:val="yellow"/>
        </w:rPr>
      </w:pPr>
    </w:p>
    <w:p w:rsidR="004C7C6E" w:rsidRPr="006D6008" w:rsidRDefault="004C7C6E" w:rsidP="00015C79">
      <w:pPr>
        <w:rPr>
          <w:rFonts w:ascii="Times New Roman" w:hAnsi="Times New Roman"/>
          <w:b/>
          <w:sz w:val="24"/>
          <w:szCs w:val="24"/>
          <w:highlight w:val="yellow"/>
        </w:rPr>
      </w:pPr>
    </w:p>
    <w:p w:rsidR="00973E70" w:rsidRPr="006D6008" w:rsidRDefault="00973E70" w:rsidP="00F234F2">
      <w:pPr>
        <w:rPr>
          <w:rFonts w:ascii="Times New Roman" w:hAnsi="Times New Roman"/>
          <w:b/>
          <w:sz w:val="24"/>
          <w:szCs w:val="24"/>
          <w:highlight w:val="yellow"/>
        </w:rPr>
      </w:pPr>
    </w:p>
    <w:p w:rsidR="00973E70" w:rsidRPr="006D6008" w:rsidRDefault="00973E70" w:rsidP="00F234F2">
      <w:pPr>
        <w:rPr>
          <w:rFonts w:ascii="Times New Roman" w:hAnsi="Times New Roman"/>
          <w:b/>
          <w:sz w:val="24"/>
          <w:szCs w:val="24"/>
          <w:highlight w:val="yellow"/>
        </w:rPr>
      </w:pPr>
    </w:p>
    <w:sectPr w:rsidR="00973E70" w:rsidRPr="006D6008" w:rsidSect="00D806A5">
      <w:headerReference w:type="even" r:id="rId9"/>
      <w:headerReference w:type="default" r:id="rId10"/>
      <w:headerReference w:type="first" r:id="rId11"/>
      <w:pgSz w:w="11906" w:h="16838"/>
      <w:pgMar w:top="567" w:right="567" w:bottom="567" w:left="1701" w:header="11"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C6E" w:rsidRDefault="004C7C6E">
      <w:r>
        <w:separator/>
      </w:r>
    </w:p>
  </w:endnote>
  <w:endnote w:type="continuationSeparator" w:id="0">
    <w:p w:rsidR="004C7C6E" w:rsidRDefault="004C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1"/>
    <w:family w:val="roman"/>
    <w:pitch w:val="variable"/>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D200FDFF" w:usb2="0004602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C6E" w:rsidRDefault="004C7C6E">
      <w:r>
        <w:separator/>
      </w:r>
    </w:p>
  </w:footnote>
  <w:footnote w:type="continuationSeparator" w:id="0">
    <w:p w:rsidR="004C7C6E" w:rsidRDefault="004C7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C6E" w:rsidRDefault="004C7C6E">
    <w:pPr>
      <w:pStyle w:val="afa"/>
      <w:rPr>
        <w:rStyle w:val="ab"/>
      </w:rPr>
    </w:pPr>
    <w:r>
      <w:fldChar w:fldCharType="begin"/>
    </w:r>
    <w:r>
      <w:instrText xml:space="preserve">PAGE  </w:instrText>
    </w:r>
    <w:r>
      <w:fldChar w:fldCharType="separate"/>
    </w:r>
    <w:r>
      <w:rPr>
        <w:rStyle w:val="ab"/>
      </w:rPr>
      <w:t>1</w:t>
    </w:r>
    <w:r>
      <w:rPr>
        <w:rStyle w:val="ab"/>
      </w:rPr>
      <w:fldChar w:fldCharType="end"/>
    </w:r>
  </w:p>
  <w:p w:rsidR="004C7C6E" w:rsidRDefault="004C7C6E">
    <w:pPr>
      <w:pStyle w:val="afa"/>
    </w:pPr>
  </w:p>
  <w:p w:rsidR="004C7C6E" w:rsidRDefault="004C7C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C6E" w:rsidRDefault="004C7C6E">
    <w:pPr>
      <w:pStyle w:val="afa"/>
      <w:rPr>
        <w:rStyle w:val="ab"/>
      </w:rPr>
    </w:pPr>
  </w:p>
  <w:p w:rsidR="004C7C6E" w:rsidRDefault="004C7C6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C6E" w:rsidRDefault="004C7C6E">
    <w:pPr>
      <w:pStyle w:val="afa"/>
    </w:pPr>
  </w:p>
  <w:p w:rsidR="004C7C6E" w:rsidRDefault="004C7C6E">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1070" w:hanging="360"/>
      </w:pPr>
    </w:lvl>
  </w:abstractNum>
  <w:abstractNum w:abstractNumId="4">
    <w:nsid w:val="034C1D1B"/>
    <w:multiLevelType w:val="hybridMultilevel"/>
    <w:tmpl w:val="A1886B5A"/>
    <w:lvl w:ilvl="0" w:tplc="877C25A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D53954"/>
    <w:multiLevelType w:val="multilevel"/>
    <w:tmpl w:val="4502D4F2"/>
    <w:lvl w:ilvl="0">
      <w:start w:val="1"/>
      <w:numFmt w:val="decimal"/>
      <w:lvlText w:val="%1."/>
      <w:lvlJc w:val="left"/>
      <w:pPr>
        <w:ind w:left="2391" w:hanging="975"/>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3216" w:hanging="1800"/>
      </w:pPr>
      <w:rPr>
        <w:rFonts w:hint="default"/>
      </w:rPr>
    </w:lvl>
  </w:abstractNum>
  <w:abstractNum w:abstractNumId="6">
    <w:nsid w:val="062743F5"/>
    <w:multiLevelType w:val="multilevel"/>
    <w:tmpl w:val="EF4847AC"/>
    <w:lvl w:ilvl="0">
      <w:start w:val="1"/>
      <w:numFmt w:val="decimal"/>
      <w:lvlText w:val="%1."/>
      <w:lvlJc w:val="left"/>
      <w:pPr>
        <w:tabs>
          <w:tab w:val="num" w:pos="720"/>
        </w:tabs>
        <w:ind w:left="720" w:hanging="360"/>
      </w:pPr>
    </w:lvl>
    <w:lvl w:ilvl="1">
      <w:start w:val="1"/>
      <w:numFmt w:val="decimal"/>
      <w:isLgl/>
      <w:lvlText w:val="%1.%2."/>
      <w:lvlJc w:val="left"/>
      <w:pPr>
        <w:tabs>
          <w:tab w:val="num" w:pos="1545"/>
        </w:tabs>
        <w:ind w:left="154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905"/>
        </w:tabs>
        <w:ind w:left="1905" w:hanging="100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7">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1B53DF"/>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605727"/>
    <w:multiLevelType w:val="hybridMultilevel"/>
    <w:tmpl w:val="5AA4A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9D27A6"/>
    <w:multiLevelType w:val="multilevel"/>
    <w:tmpl w:val="9F5C3C3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08670A3"/>
    <w:multiLevelType w:val="hybridMultilevel"/>
    <w:tmpl w:val="413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EE78B4"/>
    <w:multiLevelType w:val="hybridMultilevel"/>
    <w:tmpl w:val="BDB6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E25E8D"/>
    <w:multiLevelType w:val="hybridMultilevel"/>
    <w:tmpl w:val="289E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D05F93"/>
    <w:multiLevelType w:val="multilevel"/>
    <w:tmpl w:val="AD5881BE"/>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32A77D26"/>
    <w:multiLevelType w:val="hybridMultilevel"/>
    <w:tmpl w:val="2F3C568C"/>
    <w:lvl w:ilvl="0" w:tplc="A066DE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B9B5AF0"/>
    <w:multiLevelType w:val="hybridMultilevel"/>
    <w:tmpl w:val="88862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7D5911"/>
    <w:multiLevelType w:val="hybridMultilevel"/>
    <w:tmpl w:val="BF72246E"/>
    <w:lvl w:ilvl="0" w:tplc="DF5A26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5B18B1"/>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9B7FDD"/>
    <w:multiLevelType w:val="hybridMultilevel"/>
    <w:tmpl w:val="23C80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C8160DB"/>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18"/>
  </w:num>
  <w:num w:numId="3">
    <w:abstractNumId w:val="16"/>
  </w:num>
  <w:num w:numId="4">
    <w:abstractNumId w:val="1"/>
  </w:num>
  <w:num w:numId="5">
    <w:abstractNumId w:val="3"/>
  </w:num>
  <w:num w:numId="6">
    <w:abstractNumId w:val="13"/>
  </w:num>
  <w:num w:numId="7">
    <w:abstractNumId w:val="17"/>
  </w:num>
  <w:num w:numId="8">
    <w:abstractNumId w:val="14"/>
  </w:num>
  <w:num w:numId="9">
    <w:abstractNumId w:val="9"/>
  </w:num>
  <w:num w:numId="10">
    <w:abstractNumId w:val="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11"/>
  </w:num>
  <w:num w:numId="18">
    <w:abstractNumId w:val="20"/>
  </w:num>
  <w:num w:numId="19">
    <w:abstractNumId w:val="23"/>
  </w:num>
  <w:num w:numId="20">
    <w:abstractNumId w:val="8"/>
  </w:num>
  <w:num w:numId="21">
    <w:abstractNumId w:val="12"/>
  </w:num>
  <w:num w:numId="22">
    <w:abstractNumId w:val="21"/>
  </w:num>
  <w:num w:numId="23">
    <w:abstractNumId w:val="19"/>
  </w:num>
  <w:num w:numId="24">
    <w:abstractNumId w:val="6"/>
  </w:num>
  <w:num w:numId="25">
    <w:abstractNumId w:val="5"/>
  </w:num>
  <w:num w:numId="26">
    <w:abstractNumId w:val="10"/>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7A66"/>
    <w:rsid w:val="00000EF8"/>
    <w:rsid w:val="00002C70"/>
    <w:rsid w:val="00002CB2"/>
    <w:rsid w:val="00007A39"/>
    <w:rsid w:val="000101BA"/>
    <w:rsid w:val="00011F83"/>
    <w:rsid w:val="000125E7"/>
    <w:rsid w:val="000127C5"/>
    <w:rsid w:val="000141A4"/>
    <w:rsid w:val="00014B64"/>
    <w:rsid w:val="00014DFA"/>
    <w:rsid w:val="00015C79"/>
    <w:rsid w:val="00015EF7"/>
    <w:rsid w:val="000165ED"/>
    <w:rsid w:val="0001665C"/>
    <w:rsid w:val="00016EA5"/>
    <w:rsid w:val="00016FEB"/>
    <w:rsid w:val="00017320"/>
    <w:rsid w:val="00017E67"/>
    <w:rsid w:val="00017EBB"/>
    <w:rsid w:val="00021B71"/>
    <w:rsid w:val="00022405"/>
    <w:rsid w:val="00024F99"/>
    <w:rsid w:val="00026A26"/>
    <w:rsid w:val="00030CF7"/>
    <w:rsid w:val="00036ACE"/>
    <w:rsid w:val="00036CE7"/>
    <w:rsid w:val="0003704A"/>
    <w:rsid w:val="00040D34"/>
    <w:rsid w:val="0004146A"/>
    <w:rsid w:val="00041D8E"/>
    <w:rsid w:val="000435FA"/>
    <w:rsid w:val="00043967"/>
    <w:rsid w:val="0004438B"/>
    <w:rsid w:val="00044F6A"/>
    <w:rsid w:val="0004540F"/>
    <w:rsid w:val="000468D6"/>
    <w:rsid w:val="000471ED"/>
    <w:rsid w:val="00047A7A"/>
    <w:rsid w:val="00047E36"/>
    <w:rsid w:val="00050BDF"/>
    <w:rsid w:val="00051B3E"/>
    <w:rsid w:val="00051C19"/>
    <w:rsid w:val="00054CBB"/>
    <w:rsid w:val="00056B7F"/>
    <w:rsid w:val="000606BE"/>
    <w:rsid w:val="00060E58"/>
    <w:rsid w:val="000614BD"/>
    <w:rsid w:val="0006213B"/>
    <w:rsid w:val="00062724"/>
    <w:rsid w:val="00062741"/>
    <w:rsid w:val="000642F6"/>
    <w:rsid w:val="0006447D"/>
    <w:rsid w:val="000669D5"/>
    <w:rsid w:val="00071E3F"/>
    <w:rsid w:val="00073FBB"/>
    <w:rsid w:val="00074415"/>
    <w:rsid w:val="0007596F"/>
    <w:rsid w:val="000767E5"/>
    <w:rsid w:val="00076CC6"/>
    <w:rsid w:val="00076E9A"/>
    <w:rsid w:val="0007742B"/>
    <w:rsid w:val="0007745B"/>
    <w:rsid w:val="0007763D"/>
    <w:rsid w:val="00077A9C"/>
    <w:rsid w:val="00084819"/>
    <w:rsid w:val="00084927"/>
    <w:rsid w:val="0008503A"/>
    <w:rsid w:val="0008514A"/>
    <w:rsid w:val="00085761"/>
    <w:rsid w:val="00085CA9"/>
    <w:rsid w:val="000906D7"/>
    <w:rsid w:val="00092312"/>
    <w:rsid w:val="0009270E"/>
    <w:rsid w:val="00092DB8"/>
    <w:rsid w:val="00092FE4"/>
    <w:rsid w:val="00093418"/>
    <w:rsid w:val="00093562"/>
    <w:rsid w:val="00093AC5"/>
    <w:rsid w:val="0009438A"/>
    <w:rsid w:val="000A2924"/>
    <w:rsid w:val="000A362B"/>
    <w:rsid w:val="000A39E5"/>
    <w:rsid w:val="000A54D7"/>
    <w:rsid w:val="000B0E33"/>
    <w:rsid w:val="000B1913"/>
    <w:rsid w:val="000B2060"/>
    <w:rsid w:val="000B2F4F"/>
    <w:rsid w:val="000B3E08"/>
    <w:rsid w:val="000B51A6"/>
    <w:rsid w:val="000B6C32"/>
    <w:rsid w:val="000C156D"/>
    <w:rsid w:val="000C1928"/>
    <w:rsid w:val="000C2527"/>
    <w:rsid w:val="000C29E1"/>
    <w:rsid w:val="000C3B83"/>
    <w:rsid w:val="000C4CBF"/>
    <w:rsid w:val="000C7B4D"/>
    <w:rsid w:val="000D1C6F"/>
    <w:rsid w:val="000D2C7B"/>
    <w:rsid w:val="000D2F9C"/>
    <w:rsid w:val="000D3C00"/>
    <w:rsid w:val="000D4C0D"/>
    <w:rsid w:val="000D7D2F"/>
    <w:rsid w:val="000E0273"/>
    <w:rsid w:val="000E03E4"/>
    <w:rsid w:val="000E0DD0"/>
    <w:rsid w:val="000E1B11"/>
    <w:rsid w:val="000E26DF"/>
    <w:rsid w:val="000E30A7"/>
    <w:rsid w:val="000E48BB"/>
    <w:rsid w:val="000E5CA5"/>
    <w:rsid w:val="000E72F9"/>
    <w:rsid w:val="000E75BF"/>
    <w:rsid w:val="000E75E4"/>
    <w:rsid w:val="000F10D6"/>
    <w:rsid w:val="000F14EA"/>
    <w:rsid w:val="000F259C"/>
    <w:rsid w:val="000F2B58"/>
    <w:rsid w:val="000F2E40"/>
    <w:rsid w:val="000F353C"/>
    <w:rsid w:val="000F4F6C"/>
    <w:rsid w:val="000F63F0"/>
    <w:rsid w:val="00100705"/>
    <w:rsid w:val="00101535"/>
    <w:rsid w:val="00104446"/>
    <w:rsid w:val="00105D70"/>
    <w:rsid w:val="001073D7"/>
    <w:rsid w:val="001078C0"/>
    <w:rsid w:val="00107D90"/>
    <w:rsid w:val="0011074A"/>
    <w:rsid w:val="00112317"/>
    <w:rsid w:val="001124C5"/>
    <w:rsid w:val="0011348F"/>
    <w:rsid w:val="00113E6B"/>
    <w:rsid w:val="00116DA0"/>
    <w:rsid w:val="00120982"/>
    <w:rsid w:val="00122704"/>
    <w:rsid w:val="00131936"/>
    <w:rsid w:val="001325A9"/>
    <w:rsid w:val="001333A5"/>
    <w:rsid w:val="001333BD"/>
    <w:rsid w:val="0013447F"/>
    <w:rsid w:val="00134E6C"/>
    <w:rsid w:val="001350FB"/>
    <w:rsid w:val="001368CA"/>
    <w:rsid w:val="00150ED4"/>
    <w:rsid w:val="00150FCF"/>
    <w:rsid w:val="001519DD"/>
    <w:rsid w:val="0015228C"/>
    <w:rsid w:val="00152671"/>
    <w:rsid w:val="00154F51"/>
    <w:rsid w:val="00155C68"/>
    <w:rsid w:val="00156405"/>
    <w:rsid w:val="00156534"/>
    <w:rsid w:val="0015662F"/>
    <w:rsid w:val="00156DD0"/>
    <w:rsid w:val="00157821"/>
    <w:rsid w:val="0016057C"/>
    <w:rsid w:val="00163760"/>
    <w:rsid w:val="0016495F"/>
    <w:rsid w:val="00164E81"/>
    <w:rsid w:val="00167548"/>
    <w:rsid w:val="00167E3E"/>
    <w:rsid w:val="00171735"/>
    <w:rsid w:val="001743C4"/>
    <w:rsid w:val="001774C5"/>
    <w:rsid w:val="00180286"/>
    <w:rsid w:val="00180C5D"/>
    <w:rsid w:val="00181459"/>
    <w:rsid w:val="00181682"/>
    <w:rsid w:val="00185372"/>
    <w:rsid w:val="001918B5"/>
    <w:rsid w:val="001933C6"/>
    <w:rsid w:val="00193A82"/>
    <w:rsid w:val="00194DC3"/>
    <w:rsid w:val="00195EB5"/>
    <w:rsid w:val="00196D6D"/>
    <w:rsid w:val="0019713C"/>
    <w:rsid w:val="0019748C"/>
    <w:rsid w:val="001A012E"/>
    <w:rsid w:val="001A27B7"/>
    <w:rsid w:val="001A30F1"/>
    <w:rsid w:val="001B0165"/>
    <w:rsid w:val="001B0A6A"/>
    <w:rsid w:val="001B359B"/>
    <w:rsid w:val="001B5EB7"/>
    <w:rsid w:val="001B7C28"/>
    <w:rsid w:val="001B7D31"/>
    <w:rsid w:val="001C0523"/>
    <w:rsid w:val="001C13C6"/>
    <w:rsid w:val="001C1736"/>
    <w:rsid w:val="001C3194"/>
    <w:rsid w:val="001C417B"/>
    <w:rsid w:val="001C4D91"/>
    <w:rsid w:val="001C5812"/>
    <w:rsid w:val="001C788B"/>
    <w:rsid w:val="001D010A"/>
    <w:rsid w:val="001D0547"/>
    <w:rsid w:val="001D0A10"/>
    <w:rsid w:val="001D148E"/>
    <w:rsid w:val="001D3D39"/>
    <w:rsid w:val="001D3EF3"/>
    <w:rsid w:val="001D42F2"/>
    <w:rsid w:val="001D501C"/>
    <w:rsid w:val="001D6B61"/>
    <w:rsid w:val="001E1F35"/>
    <w:rsid w:val="001F1A39"/>
    <w:rsid w:val="001F3786"/>
    <w:rsid w:val="001F4138"/>
    <w:rsid w:val="001F6092"/>
    <w:rsid w:val="001F66EE"/>
    <w:rsid w:val="001F6B87"/>
    <w:rsid w:val="001F7734"/>
    <w:rsid w:val="0020091A"/>
    <w:rsid w:val="00201871"/>
    <w:rsid w:val="002047A8"/>
    <w:rsid w:val="002069D7"/>
    <w:rsid w:val="00207273"/>
    <w:rsid w:val="00207ABB"/>
    <w:rsid w:val="00210201"/>
    <w:rsid w:val="002148D2"/>
    <w:rsid w:val="00214EF5"/>
    <w:rsid w:val="00220537"/>
    <w:rsid w:val="00220F8B"/>
    <w:rsid w:val="0022103D"/>
    <w:rsid w:val="00221B38"/>
    <w:rsid w:val="00223AF0"/>
    <w:rsid w:val="002262CA"/>
    <w:rsid w:val="00230061"/>
    <w:rsid w:val="00232E2E"/>
    <w:rsid w:val="00233BBC"/>
    <w:rsid w:val="0023473F"/>
    <w:rsid w:val="0023740A"/>
    <w:rsid w:val="00237581"/>
    <w:rsid w:val="00237A54"/>
    <w:rsid w:val="00241BEE"/>
    <w:rsid w:val="002422D8"/>
    <w:rsid w:val="00243131"/>
    <w:rsid w:val="002435A2"/>
    <w:rsid w:val="00243F92"/>
    <w:rsid w:val="002449BD"/>
    <w:rsid w:val="00244A0A"/>
    <w:rsid w:val="0024531A"/>
    <w:rsid w:val="002476FA"/>
    <w:rsid w:val="00250A9D"/>
    <w:rsid w:val="00251CE4"/>
    <w:rsid w:val="00251E24"/>
    <w:rsid w:val="00252FC0"/>
    <w:rsid w:val="00254F00"/>
    <w:rsid w:val="00260DCE"/>
    <w:rsid w:val="00261DD8"/>
    <w:rsid w:val="00261F9C"/>
    <w:rsid w:val="00264323"/>
    <w:rsid w:val="00266440"/>
    <w:rsid w:val="002664F2"/>
    <w:rsid w:val="00267284"/>
    <w:rsid w:val="00267E3A"/>
    <w:rsid w:val="00270030"/>
    <w:rsid w:val="0027423E"/>
    <w:rsid w:val="002747D9"/>
    <w:rsid w:val="00275B4F"/>
    <w:rsid w:val="002768DC"/>
    <w:rsid w:val="002773F5"/>
    <w:rsid w:val="0028111B"/>
    <w:rsid w:val="002812F9"/>
    <w:rsid w:val="00281B39"/>
    <w:rsid w:val="002831EB"/>
    <w:rsid w:val="002839D2"/>
    <w:rsid w:val="002849F8"/>
    <w:rsid w:val="002853D5"/>
    <w:rsid w:val="0028621D"/>
    <w:rsid w:val="00286E76"/>
    <w:rsid w:val="00286E7F"/>
    <w:rsid w:val="002871C4"/>
    <w:rsid w:val="002878E7"/>
    <w:rsid w:val="00291980"/>
    <w:rsid w:val="00291C26"/>
    <w:rsid w:val="00293B6F"/>
    <w:rsid w:val="002941BD"/>
    <w:rsid w:val="00294BD1"/>
    <w:rsid w:val="00295B6C"/>
    <w:rsid w:val="00295D76"/>
    <w:rsid w:val="00297876"/>
    <w:rsid w:val="00297956"/>
    <w:rsid w:val="002A013B"/>
    <w:rsid w:val="002A16A2"/>
    <w:rsid w:val="002A245E"/>
    <w:rsid w:val="002A266A"/>
    <w:rsid w:val="002A2CBB"/>
    <w:rsid w:val="002A37E4"/>
    <w:rsid w:val="002A5819"/>
    <w:rsid w:val="002A5B52"/>
    <w:rsid w:val="002A5BA6"/>
    <w:rsid w:val="002A6275"/>
    <w:rsid w:val="002A6D04"/>
    <w:rsid w:val="002A6DF6"/>
    <w:rsid w:val="002A7ECE"/>
    <w:rsid w:val="002B0A8F"/>
    <w:rsid w:val="002B1B37"/>
    <w:rsid w:val="002B4183"/>
    <w:rsid w:val="002B441F"/>
    <w:rsid w:val="002B7654"/>
    <w:rsid w:val="002B7AEE"/>
    <w:rsid w:val="002C0E18"/>
    <w:rsid w:val="002C13ED"/>
    <w:rsid w:val="002C1B83"/>
    <w:rsid w:val="002C1F95"/>
    <w:rsid w:val="002C286F"/>
    <w:rsid w:val="002C3CA6"/>
    <w:rsid w:val="002C3CFB"/>
    <w:rsid w:val="002C627F"/>
    <w:rsid w:val="002D1739"/>
    <w:rsid w:val="002D4E16"/>
    <w:rsid w:val="002D51C7"/>
    <w:rsid w:val="002D53FC"/>
    <w:rsid w:val="002D5482"/>
    <w:rsid w:val="002D6370"/>
    <w:rsid w:val="002D6859"/>
    <w:rsid w:val="002D74B2"/>
    <w:rsid w:val="002E04D4"/>
    <w:rsid w:val="002E19C1"/>
    <w:rsid w:val="002E461D"/>
    <w:rsid w:val="002F1402"/>
    <w:rsid w:val="002F2B81"/>
    <w:rsid w:val="002F2FF1"/>
    <w:rsid w:val="002F31E0"/>
    <w:rsid w:val="002F3202"/>
    <w:rsid w:val="002F493B"/>
    <w:rsid w:val="002F4B40"/>
    <w:rsid w:val="002F703A"/>
    <w:rsid w:val="002F7EA7"/>
    <w:rsid w:val="00301A37"/>
    <w:rsid w:val="00301C43"/>
    <w:rsid w:val="003021D0"/>
    <w:rsid w:val="003027E6"/>
    <w:rsid w:val="00303AB5"/>
    <w:rsid w:val="00311296"/>
    <w:rsid w:val="0031202F"/>
    <w:rsid w:val="00314157"/>
    <w:rsid w:val="00314F72"/>
    <w:rsid w:val="00315C2C"/>
    <w:rsid w:val="00320EF8"/>
    <w:rsid w:val="003210BE"/>
    <w:rsid w:val="003221B2"/>
    <w:rsid w:val="00322369"/>
    <w:rsid w:val="0032693D"/>
    <w:rsid w:val="003270B6"/>
    <w:rsid w:val="003275EE"/>
    <w:rsid w:val="003314F6"/>
    <w:rsid w:val="00331584"/>
    <w:rsid w:val="00333F5B"/>
    <w:rsid w:val="0033549F"/>
    <w:rsid w:val="003367AB"/>
    <w:rsid w:val="0034082F"/>
    <w:rsid w:val="00341CAE"/>
    <w:rsid w:val="0034438E"/>
    <w:rsid w:val="003450A1"/>
    <w:rsid w:val="00345258"/>
    <w:rsid w:val="00345C24"/>
    <w:rsid w:val="00350B76"/>
    <w:rsid w:val="0035151B"/>
    <w:rsid w:val="003550FE"/>
    <w:rsid w:val="00356298"/>
    <w:rsid w:val="00356C4A"/>
    <w:rsid w:val="00360377"/>
    <w:rsid w:val="003611F1"/>
    <w:rsid w:val="00361ECC"/>
    <w:rsid w:val="00361F97"/>
    <w:rsid w:val="00362291"/>
    <w:rsid w:val="003629C2"/>
    <w:rsid w:val="00363AED"/>
    <w:rsid w:val="0036659B"/>
    <w:rsid w:val="003667BB"/>
    <w:rsid w:val="00366ED0"/>
    <w:rsid w:val="00371DC1"/>
    <w:rsid w:val="00373171"/>
    <w:rsid w:val="00374869"/>
    <w:rsid w:val="003800E1"/>
    <w:rsid w:val="003806C4"/>
    <w:rsid w:val="0038099E"/>
    <w:rsid w:val="00380D97"/>
    <w:rsid w:val="00383A74"/>
    <w:rsid w:val="00384D85"/>
    <w:rsid w:val="0038666D"/>
    <w:rsid w:val="00387386"/>
    <w:rsid w:val="00387BEB"/>
    <w:rsid w:val="00390AA2"/>
    <w:rsid w:val="003912A0"/>
    <w:rsid w:val="00392418"/>
    <w:rsid w:val="00394024"/>
    <w:rsid w:val="00395B48"/>
    <w:rsid w:val="00395D57"/>
    <w:rsid w:val="00397291"/>
    <w:rsid w:val="00397F30"/>
    <w:rsid w:val="00397F65"/>
    <w:rsid w:val="003A2636"/>
    <w:rsid w:val="003A3505"/>
    <w:rsid w:val="003A5D42"/>
    <w:rsid w:val="003A7315"/>
    <w:rsid w:val="003A78D5"/>
    <w:rsid w:val="003B0BD8"/>
    <w:rsid w:val="003B15E3"/>
    <w:rsid w:val="003B415E"/>
    <w:rsid w:val="003B579A"/>
    <w:rsid w:val="003B5F84"/>
    <w:rsid w:val="003C0AAA"/>
    <w:rsid w:val="003C1BB9"/>
    <w:rsid w:val="003C2F31"/>
    <w:rsid w:val="003C36F1"/>
    <w:rsid w:val="003C3B13"/>
    <w:rsid w:val="003C3FFC"/>
    <w:rsid w:val="003C589C"/>
    <w:rsid w:val="003C58D0"/>
    <w:rsid w:val="003C5B97"/>
    <w:rsid w:val="003C61BF"/>
    <w:rsid w:val="003C63E3"/>
    <w:rsid w:val="003C70C0"/>
    <w:rsid w:val="003C7270"/>
    <w:rsid w:val="003C7B96"/>
    <w:rsid w:val="003D00B1"/>
    <w:rsid w:val="003D0C78"/>
    <w:rsid w:val="003D1CEF"/>
    <w:rsid w:val="003D4468"/>
    <w:rsid w:val="003D4C27"/>
    <w:rsid w:val="003D4D1D"/>
    <w:rsid w:val="003D6684"/>
    <w:rsid w:val="003E015C"/>
    <w:rsid w:val="003E1154"/>
    <w:rsid w:val="003E393D"/>
    <w:rsid w:val="003E417C"/>
    <w:rsid w:val="003E44E7"/>
    <w:rsid w:val="003E5158"/>
    <w:rsid w:val="003E693F"/>
    <w:rsid w:val="003E6A57"/>
    <w:rsid w:val="003E775B"/>
    <w:rsid w:val="003F4637"/>
    <w:rsid w:val="003F4FED"/>
    <w:rsid w:val="003F5C9B"/>
    <w:rsid w:val="003F7FD9"/>
    <w:rsid w:val="0040047E"/>
    <w:rsid w:val="004008E3"/>
    <w:rsid w:val="00400C80"/>
    <w:rsid w:val="00401E48"/>
    <w:rsid w:val="00403A7D"/>
    <w:rsid w:val="00407031"/>
    <w:rsid w:val="0040739A"/>
    <w:rsid w:val="004078E0"/>
    <w:rsid w:val="00411FF0"/>
    <w:rsid w:val="004125E4"/>
    <w:rsid w:val="004132D7"/>
    <w:rsid w:val="00415135"/>
    <w:rsid w:val="00415507"/>
    <w:rsid w:val="0041760C"/>
    <w:rsid w:val="00417A84"/>
    <w:rsid w:val="00427405"/>
    <w:rsid w:val="0043190E"/>
    <w:rsid w:val="004341FC"/>
    <w:rsid w:val="00435359"/>
    <w:rsid w:val="004359BE"/>
    <w:rsid w:val="004422AD"/>
    <w:rsid w:val="004458FA"/>
    <w:rsid w:val="0044734A"/>
    <w:rsid w:val="00447E39"/>
    <w:rsid w:val="00447E85"/>
    <w:rsid w:val="00450268"/>
    <w:rsid w:val="0045248D"/>
    <w:rsid w:val="004555F8"/>
    <w:rsid w:val="00455608"/>
    <w:rsid w:val="00455807"/>
    <w:rsid w:val="00456496"/>
    <w:rsid w:val="004575D5"/>
    <w:rsid w:val="00461EE9"/>
    <w:rsid w:val="004632AA"/>
    <w:rsid w:val="004634F0"/>
    <w:rsid w:val="004641E7"/>
    <w:rsid w:val="00464DD5"/>
    <w:rsid w:val="0046524F"/>
    <w:rsid w:val="004669B5"/>
    <w:rsid w:val="00466F8D"/>
    <w:rsid w:val="004677B2"/>
    <w:rsid w:val="00470739"/>
    <w:rsid w:val="004714D5"/>
    <w:rsid w:val="00473AB8"/>
    <w:rsid w:val="004746E9"/>
    <w:rsid w:val="00475878"/>
    <w:rsid w:val="00476485"/>
    <w:rsid w:val="0048060A"/>
    <w:rsid w:val="004823C4"/>
    <w:rsid w:val="00483450"/>
    <w:rsid w:val="004854FE"/>
    <w:rsid w:val="0048555C"/>
    <w:rsid w:val="004855D9"/>
    <w:rsid w:val="00485676"/>
    <w:rsid w:val="00485834"/>
    <w:rsid w:val="00487A65"/>
    <w:rsid w:val="00490941"/>
    <w:rsid w:val="00490A57"/>
    <w:rsid w:val="00491ED6"/>
    <w:rsid w:val="00492768"/>
    <w:rsid w:val="00492873"/>
    <w:rsid w:val="00494108"/>
    <w:rsid w:val="0049569D"/>
    <w:rsid w:val="00497165"/>
    <w:rsid w:val="004A0F34"/>
    <w:rsid w:val="004A176B"/>
    <w:rsid w:val="004A228A"/>
    <w:rsid w:val="004A289C"/>
    <w:rsid w:val="004A3AF8"/>
    <w:rsid w:val="004A5282"/>
    <w:rsid w:val="004A5C26"/>
    <w:rsid w:val="004A5ECB"/>
    <w:rsid w:val="004A674C"/>
    <w:rsid w:val="004A7F89"/>
    <w:rsid w:val="004B15AE"/>
    <w:rsid w:val="004B22DB"/>
    <w:rsid w:val="004B568E"/>
    <w:rsid w:val="004B6154"/>
    <w:rsid w:val="004C13BB"/>
    <w:rsid w:val="004C16E8"/>
    <w:rsid w:val="004C2467"/>
    <w:rsid w:val="004C2C22"/>
    <w:rsid w:val="004C367F"/>
    <w:rsid w:val="004C3F5D"/>
    <w:rsid w:val="004C4340"/>
    <w:rsid w:val="004C65B5"/>
    <w:rsid w:val="004C6B60"/>
    <w:rsid w:val="004C7C6E"/>
    <w:rsid w:val="004C7E9E"/>
    <w:rsid w:val="004D0DA0"/>
    <w:rsid w:val="004D1840"/>
    <w:rsid w:val="004D28CB"/>
    <w:rsid w:val="004D294A"/>
    <w:rsid w:val="004D2A7A"/>
    <w:rsid w:val="004D339E"/>
    <w:rsid w:val="004D4752"/>
    <w:rsid w:val="004E3D9B"/>
    <w:rsid w:val="004E5157"/>
    <w:rsid w:val="004E57B4"/>
    <w:rsid w:val="004E6080"/>
    <w:rsid w:val="004E6324"/>
    <w:rsid w:val="004E746F"/>
    <w:rsid w:val="004E7CC6"/>
    <w:rsid w:val="004F3BEB"/>
    <w:rsid w:val="004F4A56"/>
    <w:rsid w:val="004F65E5"/>
    <w:rsid w:val="004F79E1"/>
    <w:rsid w:val="00500173"/>
    <w:rsid w:val="0050042F"/>
    <w:rsid w:val="0050050B"/>
    <w:rsid w:val="00500A00"/>
    <w:rsid w:val="00501878"/>
    <w:rsid w:val="00502513"/>
    <w:rsid w:val="005029B6"/>
    <w:rsid w:val="00502F68"/>
    <w:rsid w:val="00503C26"/>
    <w:rsid w:val="00504C01"/>
    <w:rsid w:val="0050559E"/>
    <w:rsid w:val="005109FB"/>
    <w:rsid w:val="00511FD6"/>
    <w:rsid w:val="00512DF3"/>
    <w:rsid w:val="00516444"/>
    <w:rsid w:val="005165CA"/>
    <w:rsid w:val="00516833"/>
    <w:rsid w:val="00517D43"/>
    <w:rsid w:val="00520C40"/>
    <w:rsid w:val="0052119E"/>
    <w:rsid w:val="00521ADD"/>
    <w:rsid w:val="00521BAC"/>
    <w:rsid w:val="00522B29"/>
    <w:rsid w:val="00523027"/>
    <w:rsid w:val="00525AB7"/>
    <w:rsid w:val="00526300"/>
    <w:rsid w:val="00527E56"/>
    <w:rsid w:val="0053067D"/>
    <w:rsid w:val="00530B78"/>
    <w:rsid w:val="00532C84"/>
    <w:rsid w:val="0053586E"/>
    <w:rsid w:val="0053603D"/>
    <w:rsid w:val="005364AA"/>
    <w:rsid w:val="00536636"/>
    <w:rsid w:val="00536D37"/>
    <w:rsid w:val="00540A53"/>
    <w:rsid w:val="005416CB"/>
    <w:rsid w:val="0054622E"/>
    <w:rsid w:val="005470B3"/>
    <w:rsid w:val="00547688"/>
    <w:rsid w:val="00551437"/>
    <w:rsid w:val="00552700"/>
    <w:rsid w:val="005528D7"/>
    <w:rsid w:val="00552F49"/>
    <w:rsid w:val="00557F06"/>
    <w:rsid w:val="00560519"/>
    <w:rsid w:val="00566E11"/>
    <w:rsid w:val="005673E6"/>
    <w:rsid w:val="00570397"/>
    <w:rsid w:val="0057071C"/>
    <w:rsid w:val="005707A5"/>
    <w:rsid w:val="0057089D"/>
    <w:rsid w:val="00573EE0"/>
    <w:rsid w:val="005760CD"/>
    <w:rsid w:val="00576F8E"/>
    <w:rsid w:val="0057704E"/>
    <w:rsid w:val="0057730C"/>
    <w:rsid w:val="00577A50"/>
    <w:rsid w:val="0058035B"/>
    <w:rsid w:val="005806C7"/>
    <w:rsid w:val="00582782"/>
    <w:rsid w:val="0058315C"/>
    <w:rsid w:val="00587878"/>
    <w:rsid w:val="00590150"/>
    <w:rsid w:val="00591BDE"/>
    <w:rsid w:val="00591EFA"/>
    <w:rsid w:val="00592188"/>
    <w:rsid w:val="00592D40"/>
    <w:rsid w:val="00593050"/>
    <w:rsid w:val="00593850"/>
    <w:rsid w:val="005966E3"/>
    <w:rsid w:val="0059759D"/>
    <w:rsid w:val="005A1282"/>
    <w:rsid w:val="005A1428"/>
    <w:rsid w:val="005A1EF4"/>
    <w:rsid w:val="005A369B"/>
    <w:rsid w:val="005A389C"/>
    <w:rsid w:val="005A4926"/>
    <w:rsid w:val="005A51E9"/>
    <w:rsid w:val="005A7B36"/>
    <w:rsid w:val="005B0470"/>
    <w:rsid w:val="005B0E95"/>
    <w:rsid w:val="005B331D"/>
    <w:rsid w:val="005B4087"/>
    <w:rsid w:val="005B44E6"/>
    <w:rsid w:val="005B461D"/>
    <w:rsid w:val="005B6C1C"/>
    <w:rsid w:val="005B6FD2"/>
    <w:rsid w:val="005C4FB5"/>
    <w:rsid w:val="005C6392"/>
    <w:rsid w:val="005C7D75"/>
    <w:rsid w:val="005D0809"/>
    <w:rsid w:val="005D456A"/>
    <w:rsid w:val="005D4684"/>
    <w:rsid w:val="005D4A2B"/>
    <w:rsid w:val="005D52FF"/>
    <w:rsid w:val="005D7080"/>
    <w:rsid w:val="005D743A"/>
    <w:rsid w:val="005D7ACB"/>
    <w:rsid w:val="005D7FFB"/>
    <w:rsid w:val="005E0465"/>
    <w:rsid w:val="005E0882"/>
    <w:rsid w:val="005E0B49"/>
    <w:rsid w:val="005E2249"/>
    <w:rsid w:val="005E273C"/>
    <w:rsid w:val="005E2FA5"/>
    <w:rsid w:val="005E33E8"/>
    <w:rsid w:val="005E34B7"/>
    <w:rsid w:val="005E39CA"/>
    <w:rsid w:val="005E4318"/>
    <w:rsid w:val="005E4D76"/>
    <w:rsid w:val="005E6BFD"/>
    <w:rsid w:val="005E6F87"/>
    <w:rsid w:val="005E7953"/>
    <w:rsid w:val="005F3A02"/>
    <w:rsid w:val="005F4464"/>
    <w:rsid w:val="005F46F6"/>
    <w:rsid w:val="005F53EF"/>
    <w:rsid w:val="005F6896"/>
    <w:rsid w:val="005F71A5"/>
    <w:rsid w:val="005F7688"/>
    <w:rsid w:val="005F7D95"/>
    <w:rsid w:val="005F7DFA"/>
    <w:rsid w:val="00600E55"/>
    <w:rsid w:val="006013E5"/>
    <w:rsid w:val="00601E7C"/>
    <w:rsid w:val="00603012"/>
    <w:rsid w:val="006129A4"/>
    <w:rsid w:val="00613420"/>
    <w:rsid w:val="00614957"/>
    <w:rsid w:val="00615F31"/>
    <w:rsid w:val="006161CA"/>
    <w:rsid w:val="00616DC7"/>
    <w:rsid w:val="006207B9"/>
    <w:rsid w:val="00620B12"/>
    <w:rsid w:val="006211DD"/>
    <w:rsid w:val="00625FFC"/>
    <w:rsid w:val="006276A1"/>
    <w:rsid w:val="00627BBE"/>
    <w:rsid w:val="00630648"/>
    <w:rsid w:val="00630DF0"/>
    <w:rsid w:val="006321AD"/>
    <w:rsid w:val="00632F58"/>
    <w:rsid w:val="0063335F"/>
    <w:rsid w:val="00634F66"/>
    <w:rsid w:val="00634F88"/>
    <w:rsid w:val="00636AD2"/>
    <w:rsid w:val="0063766A"/>
    <w:rsid w:val="00641888"/>
    <w:rsid w:val="0064221A"/>
    <w:rsid w:val="00645641"/>
    <w:rsid w:val="0065186C"/>
    <w:rsid w:val="00651F1C"/>
    <w:rsid w:val="006545FA"/>
    <w:rsid w:val="0065633A"/>
    <w:rsid w:val="0065682A"/>
    <w:rsid w:val="00656A96"/>
    <w:rsid w:val="006633DC"/>
    <w:rsid w:val="00664A16"/>
    <w:rsid w:val="00665CC0"/>
    <w:rsid w:val="006667F5"/>
    <w:rsid w:val="00666BC8"/>
    <w:rsid w:val="00666BE4"/>
    <w:rsid w:val="00667A58"/>
    <w:rsid w:val="006703B7"/>
    <w:rsid w:val="00670D9A"/>
    <w:rsid w:val="006717A9"/>
    <w:rsid w:val="006720CD"/>
    <w:rsid w:val="00673234"/>
    <w:rsid w:val="0067470B"/>
    <w:rsid w:val="0067562F"/>
    <w:rsid w:val="00676394"/>
    <w:rsid w:val="00676A45"/>
    <w:rsid w:val="0068045A"/>
    <w:rsid w:val="006813AC"/>
    <w:rsid w:val="006827F3"/>
    <w:rsid w:val="00683DF4"/>
    <w:rsid w:val="006867A6"/>
    <w:rsid w:val="00690297"/>
    <w:rsid w:val="00690816"/>
    <w:rsid w:val="00690CC2"/>
    <w:rsid w:val="0069377A"/>
    <w:rsid w:val="00696FC7"/>
    <w:rsid w:val="00697106"/>
    <w:rsid w:val="006A0502"/>
    <w:rsid w:val="006A1E16"/>
    <w:rsid w:val="006A1F90"/>
    <w:rsid w:val="006A24A8"/>
    <w:rsid w:val="006A3D72"/>
    <w:rsid w:val="006A4191"/>
    <w:rsid w:val="006A462A"/>
    <w:rsid w:val="006A4732"/>
    <w:rsid w:val="006A4C7D"/>
    <w:rsid w:val="006A6211"/>
    <w:rsid w:val="006A6781"/>
    <w:rsid w:val="006A6D86"/>
    <w:rsid w:val="006A7074"/>
    <w:rsid w:val="006A7639"/>
    <w:rsid w:val="006B23C7"/>
    <w:rsid w:val="006B2F4E"/>
    <w:rsid w:val="006B3085"/>
    <w:rsid w:val="006B4EF1"/>
    <w:rsid w:val="006B54AB"/>
    <w:rsid w:val="006B5DFA"/>
    <w:rsid w:val="006B61AC"/>
    <w:rsid w:val="006B6A8F"/>
    <w:rsid w:val="006B6CE5"/>
    <w:rsid w:val="006B7729"/>
    <w:rsid w:val="006C2AEF"/>
    <w:rsid w:val="006C4B82"/>
    <w:rsid w:val="006C6498"/>
    <w:rsid w:val="006C796F"/>
    <w:rsid w:val="006D3533"/>
    <w:rsid w:val="006D52C4"/>
    <w:rsid w:val="006D6008"/>
    <w:rsid w:val="006D6165"/>
    <w:rsid w:val="006D61B9"/>
    <w:rsid w:val="006D6C3A"/>
    <w:rsid w:val="006E0755"/>
    <w:rsid w:val="006E1C4C"/>
    <w:rsid w:val="006E4F03"/>
    <w:rsid w:val="006E5BEE"/>
    <w:rsid w:val="006E6400"/>
    <w:rsid w:val="006F3083"/>
    <w:rsid w:val="006F5B5C"/>
    <w:rsid w:val="006F6BBC"/>
    <w:rsid w:val="006F7CF6"/>
    <w:rsid w:val="00702999"/>
    <w:rsid w:val="007030A3"/>
    <w:rsid w:val="007058D2"/>
    <w:rsid w:val="00707927"/>
    <w:rsid w:val="00710551"/>
    <w:rsid w:val="0071073E"/>
    <w:rsid w:val="007111FB"/>
    <w:rsid w:val="00712595"/>
    <w:rsid w:val="007127ED"/>
    <w:rsid w:val="00714205"/>
    <w:rsid w:val="00714DBC"/>
    <w:rsid w:val="00715B28"/>
    <w:rsid w:val="007204D3"/>
    <w:rsid w:val="007228FB"/>
    <w:rsid w:val="0072332E"/>
    <w:rsid w:val="0072446D"/>
    <w:rsid w:val="00732419"/>
    <w:rsid w:val="00732464"/>
    <w:rsid w:val="007344BB"/>
    <w:rsid w:val="007355A2"/>
    <w:rsid w:val="007413D0"/>
    <w:rsid w:val="0074307F"/>
    <w:rsid w:val="0074477F"/>
    <w:rsid w:val="007455A3"/>
    <w:rsid w:val="007456FC"/>
    <w:rsid w:val="00746448"/>
    <w:rsid w:val="00747643"/>
    <w:rsid w:val="00747C5B"/>
    <w:rsid w:val="007502EA"/>
    <w:rsid w:val="00751AF8"/>
    <w:rsid w:val="0075277E"/>
    <w:rsid w:val="007534D2"/>
    <w:rsid w:val="007536E9"/>
    <w:rsid w:val="007541AB"/>
    <w:rsid w:val="0075510E"/>
    <w:rsid w:val="007614B2"/>
    <w:rsid w:val="00761C0E"/>
    <w:rsid w:val="00763BE7"/>
    <w:rsid w:val="007647CC"/>
    <w:rsid w:val="007673BA"/>
    <w:rsid w:val="00767588"/>
    <w:rsid w:val="00767594"/>
    <w:rsid w:val="007712CA"/>
    <w:rsid w:val="00771E5A"/>
    <w:rsid w:val="007748C7"/>
    <w:rsid w:val="00776DD4"/>
    <w:rsid w:val="00777127"/>
    <w:rsid w:val="00777DA0"/>
    <w:rsid w:val="00780BDE"/>
    <w:rsid w:val="007851A1"/>
    <w:rsid w:val="0078720B"/>
    <w:rsid w:val="00787485"/>
    <w:rsid w:val="00790607"/>
    <w:rsid w:val="00793535"/>
    <w:rsid w:val="00793592"/>
    <w:rsid w:val="0079493B"/>
    <w:rsid w:val="00795287"/>
    <w:rsid w:val="007A015F"/>
    <w:rsid w:val="007A15ED"/>
    <w:rsid w:val="007A33A8"/>
    <w:rsid w:val="007A5C72"/>
    <w:rsid w:val="007A5EE2"/>
    <w:rsid w:val="007B097E"/>
    <w:rsid w:val="007B325C"/>
    <w:rsid w:val="007B35FF"/>
    <w:rsid w:val="007B3B34"/>
    <w:rsid w:val="007B415F"/>
    <w:rsid w:val="007B66A2"/>
    <w:rsid w:val="007C0118"/>
    <w:rsid w:val="007C0121"/>
    <w:rsid w:val="007C0776"/>
    <w:rsid w:val="007C106B"/>
    <w:rsid w:val="007C173F"/>
    <w:rsid w:val="007C296C"/>
    <w:rsid w:val="007C2B11"/>
    <w:rsid w:val="007C335F"/>
    <w:rsid w:val="007C4544"/>
    <w:rsid w:val="007C4B60"/>
    <w:rsid w:val="007C674D"/>
    <w:rsid w:val="007C67B8"/>
    <w:rsid w:val="007C6FE7"/>
    <w:rsid w:val="007C7C20"/>
    <w:rsid w:val="007D026D"/>
    <w:rsid w:val="007D1C3C"/>
    <w:rsid w:val="007D38D1"/>
    <w:rsid w:val="007D45EC"/>
    <w:rsid w:val="007D4928"/>
    <w:rsid w:val="007D539C"/>
    <w:rsid w:val="007D72C8"/>
    <w:rsid w:val="007D73CB"/>
    <w:rsid w:val="007D7422"/>
    <w:rsid w:val="007D7E10"/>
    <w:rsid w:val="007E06B0"/>
    <w:rsid w:val="007E0A84"/>
    <w:rsid w:val="007E12F5"/>
    <w:rsid w:val="007E3E76"/>
    <w:rsid w:val="007E4C39"/>
    <w:rsid w:val="007E65EB"/>
    <w:rsid w:val="007E671B"/>
    <w:rsid w:val="007E703B"/>
    <w:rsid w:val="007E7C50"/>
    <w:rsid w:val="007F0F11"/>
    <w:rsid w:val="007F12C7"/>
    <w:rsid w:val="007F397A"/>
    <w:rsid w:val="007F417B"/>
    <w:rsid w:val="007F55B5"/>
    <w:rsid w:val="007F63B0"/>
    <w:rsid w:val="007F79F1"/>
    <w:rsid w:val="0080007B"/>
    <w:rsid w:val="0080342A"/>
    <w:rsid w:val="0080489D"/>
    <w:rsid w:val="00804CA6"/>
    <w:rsid w:val="00806A64"/>
    <w:rsid w:val="0081040B"/>
    <w:rsid w:val="00810BB3"/>
    <w:rsid w:val="00811DA9"/>
    <w:rsid w:val="00814011"/>
    <w:rsid w:val="008144A9"/>
    <w:rsid w:val="00817A6C"/>
    <w:rsid w:val="00817EFD"/>
    <w:rsid w:val="00820412"/>
    <w:rsid w:val="0082154B"/>
    <w:rsid w:val="0082261E"/>
    <w:rsid w:val="008236FD"/>
    <w:rsid w:val="00823B9D"/>
    <w:rsid w:val="00824D0E"/>
    <w:rsid w:val="00826102"/>
    <w:rsid w:val="0082781D"/>
    <w:rsid w:val="00827E30"/>
    <w:rsid w:val="00832655"/>
    <w:rsid w:val="00832AA7"/>
    <w:rsid w:val="00834FE3"/>
    <w:rsid w:val="0083618A"/>
    <w:rsid w:val="008363C2"/>
    <w:rsid w:val="00840C68"/>
    <w:rsid w:val="00842C78"/>
    <w:rsid w:val="008444D7"/>
    <w:rsid w:val="008449A6"/>
    <w:rsid w:val="008459B8"/>
    <w:rsid w:val="00845BB4"/>
    <w:rsid w:val="00847686"/>
    <w:rsid w:val="00847776"/>
    <w:rsid w:val="00847BD8"/>
    <w:rsid w:val="00853E07"/>
    <w:rsid w:val="00855F91"/>
    <w:rsid w:val="00856079"/>
    <w:rsid w:val="008561D6"/>
    <w:rsid w:val="00857190"/>
    <w:rsid w:val="008572A3"/>
    <w:rsid w:val="00863614"/>
    <w:rsid w:val="00865A91"/>
    <w:rsid w:val="00867D28"/>
    <w:rsid w:val="00867E48"/>
    <w:rsid w:val="008703AB"/>
    <w:rsid w:val="00870B19"/>
    <w:rsid w:val="00873220"/>
    <w:rsid w:val="0087335D"/>
    <w:rsid w:val="008740F5"/>
    <w:rsid w:val="00875CF8"/>
    <w:rsid w:val="0087663D"/>
    <w:rsid w:val="008805E5"/>
    <w:rsid w:val="00880A8C"/>
    <w:rsid w:val="00881BA7"/>
    <w:rsid w:val="00882FD3"/>
    <w:rsid w:val="0088376C"/>
    <w:rsid w:val="0088457C"/>
    <w:rsid w:val="008848AF"/>
    <w:rsid w:val="00884C50"/>
    <w:rsid w:val="0088535B"/>
    <w:rsid w:val="00886355"/>
    <w:rsid w:val="00886735"/>
    <w:rsid w:val="00886B10"/>
    <w:rsid w:val="00887280"/>
    <w:rsid w:val="00887292"/>
    <w:rsid w:val="008922BA"/>
    <w:rsid w:val="00892972"/>
    <w:rsid w:val="0089433C"/>
    <w:rsid w:val="00896042"/>
    <w:rsid w:val="0089658D"/>
    <w:rsid w:val="008965F7"/>
    <w:rsid w:val="00896AF3"/>
    <w:rsid w:val="008A0A05"/>
    <w:rsid w:val="008A0E02"/>
    <w:rsid w:val="008A1F6D"/>
    <w:rsid w:val="008A2938"/>
    <w:rsid w:val="008A2C6B"/>
    <w:rsid w:val="008A2DFB"/>
    <w:rsid w:val="008A55FB"/>
    <w:rsid w:val="008A56CE"/>
    <w:rsid w:val="008A572E"/>
    <w:rsid w:val="008A59CF"/>
    <w:rsid w:val="008A5E12"/>
    <w:rsid w:val="008B1023"/>
    <w:rsid w:val="008B13E5"/>
    <w:rsid w:val="008B1DD9"/>
    <w:rsid w:val="008B2D47"/>
    <w:rsid w:val="008B388A"/>
    <w:rsid w:val="008B3AD1"/>
    <w:rsid w:val="008B74C9"/>
    <w:rsid w:val="008B7751"/>
    <w:rsid w:val="008C3690"/>
    <w:rsid w:val="008C4490"/>
    <w:rsid w:val="008C4665"/>
    <w:rsid w:val="008C5829"/>
    <w:rsid w:val="008C5A7B"/>
    <w:rsid w:val="008C71E2"/>
    <w:rsid w:val="008C77F3"/>
    <w:rsid w:val="008D1395"/>
    <w:rsid w:val="008D1614"/>
    <w:rsid w:val="008D1887"/>
    <w:rsid w:val="008D213D"/>
    <w:rsid w:val="008D240B"/>
    <w:rsid w:val="008D34F1"/>
    <w:rsid w:val="008D5E1B"/>
    <w:rsid w:val="008D7A7D"/>
    <w:rsid w:val="008E0EAD"/>
    <w:rsid w:val="008E1527"/>
    <w:rsid w:val="008E1BC3"/>
    <w:rsid w:val="008E1C34"/>
    <w:rsid w:val="008E2014"/>
    <w:rsid w:val="008E35D9"/>
    <w:rsid w:val="008E38AD"/>
    <w:rsid w:val="008E5591"/>
    <w:rsid w:val="008E59B1"/>
    <w:rsid w:val="008E5C0C"/>
    <w:rsid w:val="008E734D"/>
    <w:rsid w:val="008E742B"/>
    <w:rsid w:val="008E78D5"/>
    <w:rsid w:val="008E7C51"/>
    <w:rsid w:val="008E7E2A"/>
    <w:rsid w:val="008F0D4F"/>
    <w:rsid w:val="008F109F"/>
    <w:rsid w:val="008F1B60"/>
    <w:rsid w:val="008F4808"/>
    <w:rsid w:val="008F4856"/>
    <w:rsid w:val="008F4A2F"/>
    <w:rsid w:val="008F53ED"/>
    <w:rsid w:val="008F55B2"/>
    <w:rsid w:val="008F5860"/>
    <w:rsid w:val="008F6D3A"/>
    <w:rsid w:val="008F6DD3"/>
    <w:rsid w:val="008F76A7"/>
    <w:rsid w:val="008F76B9"/>
    <w:rsid w:val="008F7F0D"/>
    <w:rsid w:val="00900FC2"/>
    <w:rsid w:val="00901F81"/>
    <w:rsid w:val="009027A8"/>
    <w:rsid w:val="00903092"/>
    <w:rsid w:val="00903749"/>
    <w:rsid w:val="0090448A"/>
    <w:rsid w:val="00904B8F"/>
    <w:rsid w:val="00905271"/>
    <w:rsid w:val="00910C44"/>
    <w:rsid w:val="00911959"/>
    <w:rsid w:val="00912030"/>
    <w:rsid w:val="009150DC"/>
    <w:rsid w:val="0091532C"/>
    <w:rsid w:val="00915EF9"/>
    <w:rsid w:val="00916DA8"/>
    <w:rsid w:val="009175D2"/>
    <w:rsid w:val="00917A66"/>
    <w:rsid w:val="00920EA2"/>
    <w:rsid w:val="00921B21"/>
    <w:rsid w:val="00922DE5"/>
    <w:rsid w:val="009279EA"/>
    <w:rsid w:val="00927C2B"/>
    <w:rsid w:val="00930776"/>
    <w:rsid w:val="00930A85"/>
    <w:rsid w:val="00932AB5"/>
    <w:rsid w:val="00933AC0"/>
    <w:rsid w:val="00934429"/>
    <w:rsid w:val="009353BE"/>
    <w:rsid w:val="00937060"/>
    <w:rsid w:val="0094055D"/>
    <w:rsid w:val="009412B5"/>
    <w:rsid w:val="00942260"/>
    <w:rsid w:val="0094247B"/>
    <w:rsid w:val="0094389D"/>
    <w:rsid w:val="00944BA9"/>
    <w:rsid w:val="009451CC"/>
    <w:rsid w:val="009460DF"/>
    <w:rsid w:val="00950947"/>
    <w:rsid w:val="00951771"/>
    <w:rsid w:val="009520AD"/>
    <w:rsid w:val="00952C85"/>
    <w:rsid w:val="009540AF"/>
    <w:rsid w:val="0095652E"/>
    <w:rsid w:val="009569E9"/>
    <w:rsid w:val="00963750"/>
    <w:rsid w:val="0096643E"/>
    <w:rsid w:val="0097101F"/>
    <w:rsid w:val="0097146A"/>
    <w:rsid w:val="00971A06"/>
    <w:rsid w:val="009732DA"/>
    <w:rsid w:val="009735AB"/>
    <w:rsid w:val="00973E70"/>
    <w:rsid w:val="00974CE8"/>
    <w:rsid w:val="00977B4B"/>
    <w:rsid w:val="0098110A"/>
    <w:rsid w:val="009827FA"/>
    <w:rsid w:val="009828B3"/>
    <w:rsid w:val="00984C0E"/>
    <w:rsid w:val="00984E78"/>
    <w:rsid w:val="00986803"/>
    <w:rsid w:val="009873BA"/>
    <w:rsid w:val="00990173"/>
    <w:rsid w:val="00990C9B"/>
    <w:rsid w:val="00991002"/>
    <w:rsid w:val="0099458F"/>
    <w:rsid w:val="0099576D"/>
    <w:rsid w:val="0099584A"/>
    <w:rsid w:val="009960EF"/>
    <w:rsid w:val="00996740"/>
    <w:rsid w:val="00996810"/>
    <w:rsid w:val="0099727E"/>
    <w:rsid w:val="009A01E7"/>
    <w:rsid w:val="009A169C"/>
    <w:rsid w:val="009A36D8"/>
    <w:rsid w:val="009A5987"/>
    <w:rsid w:val="009A6D4A"/>
    <w:rsid w:val="009A7E9B"/>
    <w:rsid w:val="009B249B"/>
    <w:rsid w:val="009B2B59"/>
    <w:rsid w:val="009B2EBE"/>
    <w:rsid w:val="009B4BFC"/>
    <w:rsid w:val="009B54AD"/>
    <w:rsid w:val="009B6D61"/>
    <w:rsid w:val="009B7F3F"/>
    <w:rsid w:val="009C02BE"/>
    <w:rsid w:val="009C284B"/>
    <w:rsid w:val="009C328B"/>
    <w:rsid w:val="009C346F"/>
    <w:rsid w:val="009C3821"/>
    <w:rsid w:val="009C3995"/>
    <w:rsid w:val="009C456D"/>
    <w:rsid w:val="009C5337"/>
    <w:rsid w:val="009C53E6"/>
    <w:rsid w:val="009C71BC"/>
    <w:rsid w:val="009C7B96"/>
    <w:rsid w:val="009D053B"/>
    <w:rsid w:val="009D0603"/>
    <w:rsid w:val="009D0A4A"/>
    <w:rsid w:val="009D121F"/>
    <w:rsid w:val="009D1983"/>
    <w:rsid w:val="009D2405"/>
    <w:rsid w:val="009D4355"/>
    <w:rsid w:val="009D60E5"/>
    <w:rsid w:val="009D613F"/>
    <w:rsid w:val="009D6EA8"/>
    <w:rsid w:val="009E1B50"/>
    <w:rsid w:val="009E26F7"/>
    <w:rsid w:val="009E34F6"/>
    <w:rsid w:val="009E65AB"/>
    <w:rsid w:val="009E67C9"/>
    <w:rsid w:val="009E7D4B"/>
    <w:rsid w:val="009E7EEB"/>
    <w:rsid w:val="009F00A7"/>
    <w:rsid w:val="009F1084"/>
    <w:rsid w:val="009F2F57"/>
    <w:rsid w:val="009F674B"/>
    <w:rsid w:val="009F6D82"/>
    <w:rsid w:val="009F7326"/>
    <w:rsid w:val="009F7E52"/>
    <w:rsid w:val="00A00E0B"/>
    <w:rsid w:val="00A014DB"/>
    <w:rsid w:val="00A040D8"/>
    <w:rsid w:val="00A0422F"/>
    <w:rsid w:val="00A0639F"/>
    <w:rsid w:val="00A07B99"/>
    <w:rsid w:val="00A14A68"/>
    <w:rsid w:val="00A15D78"/>
    <w:rsid w:val="00A161AD"/>
    <w:rsid w:val="00A1799C"/>
    <w:rsid w:val="00A202BE"/>
    <w:rsid w:val="00A2085C"/>
    <w:rsid w:val="00A21258"/>
    <w:rsid w:val="00A221C9"/>
    <w:rsid w:val="00A22359"/>
    <w:rsid w:val="00A230FF"/>
    <w:rsid w:val="00A23C9D"/>
    <w:rsid w:val="00A2411C"/>
    <w:rsid w:val="00A25068"/>
    <w:rsid w:val="00A253DC"/>
    <w:rsid w:val="00A306E3"/>
    <w:rsid w:val="00A315E8"/>
    <w:rsid w:val="00A32FBF"/>
    <w:rsid w:val="00A34092"/>
    <w:rsid w:val="00A342E9"/>
    <w:rsid w:val="00A35091"/>
    <w:rsid w:val="00A3568F"/>
    <w:rsid w:val="00A35E76"/>
    <w:rsid w:val="00A41515"/>
    <w:rsid w:val="00A42D1D"/>
    <w:rsid w:val="00A43718"/>
    <w:rsid w:val="00A4407A"/>
    <w:rsid w:val="00A45405"/>
    <w:rsid w:val="00A515EC"/>
    <w:rsid w:val="00A51845"/>
    <w:rsid w:val="00A5527C"/>
    <w:rsid w:val="00A55FA8"/>
    <w:rsid w:val="00A5711A"/>
    <w:rsid w:val="00A57147"/>
    <w:rsid w:val="00A57A0A"/>
    <w:rsid w:val="00A60680"/>
    <w:rsid w:val="00A61937"/>
    <w:rsid w:val="00A61FB5"/>
    <w:rsid w:val="00A7050B"/>
    <w:rsid w:val="00A70740"/>
    <w:rsid w:val="00A7144A"/>
    <w:rsid w:val="00A73F96"/>
    <w:rsid w:val="00A74A6E"/>
    <w:rsid w:val="00A758EB"/>
    <w:rsid w:val="00A77648"/>
    <w:rsid w:val="00A77A1E"/>
    <w:rsid w:val="00A80FEA"/>
    <w:rsid w:val="00A813BB"/>
    <w:rsid w:val="00A831C4"/>
    <w:rsid w:val="00A83C53"/>
    <w:rsid w:val="00A843A2"/>
    <w:rsid w:val="00A87CD5"/>
    <w:rsid w:val="00A90FCD"/>
    <w:rsid w:val="00A91301"/>
    <w:rsid w:val="00A91547"/>
    <w:rsid w:val="00A91902"/>
    <w:rsid w:val="00A92E69"/>
    <w:rsid w:val="00A93205"/>
    <w:rsid w:val="00A94F5B"/>
    <w:rsid w:val="00A95876"/>
    <w:rsid w:val="00AA1158"/>
    <w:rsid w:val="00AA2C66"/>
    <w:rsid w:val="00AA40D8"/>
    <w:rsid w:val="00AA5B5F"/>
    <w:rsid w:val="00AA610F"/>
    <w:rsid w:val="00AA6542"/>
    <w:rsid w:val="00AA6A09"/>
    <w:rsid w:val="00AA7F78"/>
    <w:rsid w:val="00AB0A78"/>
    <w:rsid w:val="00AB2268"/>
    <w:rsid w:val="00AB2E55"/>
    <w:rsid w:val="00AB2F13"/>
    <w:rsid w:val="00AB49D4"/>
    <w:rsid w:val="00AB552B"/>
    <w:rsid w:val="00AB5C4A"/>
    <w:rsid w:val="00AB63D2"/>
    <w:rsid w:val="00AB746C"/>
    <w:rsid w:val="00AB7632"/>
    <w:rsid w:val="00AB7AE9"/>
    <w:rsid w:val="00AC00AF"/>
    <w:rsid w:val="00AC1EDA"/>
    <w:rsid w:val="00AC5259"/>
    <w:rsid w:val="00AC547F"/>
    <w:rsid w:val="00AC60A6"/>
    <w:rsid w:val="00AC6974"/>
    <w:rsid w:val="00AC6D50"/>
    <w:rsid w:val="00AC7283"/>
    <w:rsid w:val="00AC72E3"/>
    <w:rsid w:val="00AD02DB"/>
    <w:rsid w:val="00AD0E20"/>
    <w:rsid w:val="00AD4907"/>
    <w:rsid w:val="00AD5096"/>
    <w:rsid w:val="00AD537D"/>
    <w:rsid w:val="00AD6AC3"/>
    <w:rsid w:val="00AE0F73"/>
    <w:rsid w:val="00AE1EB3"/>
    <w:rsid w:val="00AE2A33"/>
    <w:rsid w:val="00AE37E9"/>
    <w:rsid w:val="00AE4D57"/>
    <w:rsid w:val="00AE574D"/>
    <w:rsid w:val="00AE6F44"/>
    <w:rsid w:val="00AF07FC"/>
    <w:rsid w:val="00AF3AC8"/>
    <w:rsid w:val="00AF4373"/>
    <w:rsid w:val="00AF6121"/>
    <w:rsid w:val="00AF7BD9"/>
    <w:rsid w:val="00B00B81"/>
    <w:rsid w:val="00B01061"/>
    <w:rsid w:val="00B02CE2"/>
    <w:rsid w:val="00B02F06"/>
    <w:rsid w:val="00B052A5"/>
    <w:rsid w:val="00B07C9E"/>
    <w:rsid w:val="00B11170"/>
    <w:rsid w:val="00B12B77"/>
    <w:rsid w:val="00B13956"/>
    <w:rsid w:val="00B139A1"/>
    <w:rsid w:val="00B148B7"/>
    <w:rsid w:val="00B150C3"/>
    <w:rsid w:val="00B16F8F"/>
    <w:rsid w:val="00B17471"/>
    <w:rsid w:val="00B22DCD"/>
    <w:rsid w:val="00B241D2"/>
    <w:rsid w:val="00B243EC"/>
    <w:rsid w:val="00B259E1"/>
    <w:rsid w:val="00B25CB2"/>
    <w:rsid w:val="00B2746D"/>
    <w:rsid w:val="00B275D4"/>
    <w:rsid w:val="00B32E87"/>
    <w:rsid w:val="00B33755"/>
    <w:rsid w:val="00B3398F"/>
    <w:rsid w:val="00B354EB"/>
    <w:rsid w:val="00B360E5"/>
    <w:rsid w:val="00B370D4"/>
    <w:rsid w:val="00B44A2E"/>
    <w:rsid w:val="00B457F3"/>
    <w:rsid w:val="00B45CFA"/>
    <w:rsid w:val="00B522DE"/>
    <w:rsid w:val="00B53073"/>
    <w:rsid w:val="00B5362F"/>
    <w:rsid w:val="00B540DD"/>
    <w:rsid w:val="00B549A5"/>
    <w:rsid w:val="00B54EC8"/>
    <w:rsid w:val="00B55E63"/>
    <w:rsid w:val="00B55FAB"/>
    <w:rsid w:val="00B605AB"/>
    <w:rsid w:val="00B61F98"/>
    <w:rsid w:val="00B63942"/>
    <w:rsid w:val="00B64BAC"/>
    <w:rsid w:val="00B67F7B"/>
    <w:rsid w:val="00B7446D"/>
    <w:rsid w:val="00B75118"/>
    <w:rsid w:val="00B7748C"/>
    <w:rsid w:val="00B80984"/>
    <w:rsid w:val="00B82A5D"/>
    <w:rsid w:val="00B82D11"/>
    <w:rsid w:val="00B82E71"/>
    <w:rsid w:val="00B84106"/>
    <w:rsid w:val="00B8497F"/>
    <w:rsid w:val="00B85004"/>
    <w:rsid w:val="00B85F63"/>
    <w:rsid w:val="00B85FEF"/>
    <w:rsid w:val="00B86ECB"/>
    <w:rsid w:val="00B87E39"/>
    <w:rsid w:val="00B9087E"/>
    <w:rsid w:val="00B9100A"/>
    <w:rsid w:val="00B920F5"/>
    <w:rsid w:val="00B932F2"/>
    <w:rsid w:val="00B96E20"/>
    <w:rsid w:val="00B97067"/>
    <w:rsid w:val="00B972D5"/>
    <w:rsid w:val="00BA0881"/>
    <w:rsid w:val="00BA20DF"/>
    <w:rsid w:val="00BA2B16"/>
    <w:rsid w:val="00BA334C"/>
    <w:rsid w:val="00BA45DC"/>
    <w:rsid w:val="00BB02BC"/>
    <w:rsid w:val="00BB13E8"/>
    <w:rsid w:val="00BB26D9"/>
    <w:rsid w:val="00BB2D05"/>
    <w:rsid w:val="00BB67CD"/>
    <w:rsid w:val="00BC094F"/>
    <w:rsid w:val="00BC2385"/>
    <w:rsid w:val="00BC4F12"/>
    <w:rsid w:val="00BC4F39"/>
    <w:rsid w:val="00BC768C"/>
    <w:rsid w:val="00BD023D"/>
    <w:rsid w:val="00BD38CF"/>
    <w:rsid w:val="00BD3E78"/>
    <w:rsid w:val="00BD43A1"/>
    <w:rsid w:val="00BD5CD4"/>
    <w:rsid w:val="00BD7381"/>
    <w:rsid w:val="00BD7A8F"/>
    <w:rsid w:val="00BE03D3"/>
    <w:rsid w:val="00BE1109"/>
    <w:rsid w:val="00BE1766"/>
    <w:rsid w:val="00BE36FA"/>
    <w:rsid w:val="00BE5BEF"/>
    <w:rsid w:val="00BE6097"/>
    <w:rsid w:val="00BE6BE5"/>
    <w:rsid w:val="00BF0A6B"/>
    <w:rsid w:val="00BF2941"/>
    <w:rsid w:val="00BF36C9"/>
    <w:rsid w:val="00BF39CF"/>
    <w:rsid w:val="00BF3E8E"/>
    <w:rsid w:val="00BF3ED0"/>
    <w:rsid w:val="00BF3FD0"/>
    <w:rsid w:val="00BF4161"/>
    <w:rsid w:val="00C004B4"/>
    <w:rsid w:val="00C01C85"/>
    <w:rsid w:val="00C01E0A"/>
    <w:rsid w:val="00C03DF2"/>
    <w:rsid w:val="00C0576A"/>
    <w:rsid w:val="00C05BA8"/>
    <w:rsid w:val="00C11831"/>
    <w:rsid w:val="00C13F7B"/>
    <w:rsid w:val="00C175C7"/>
    <w:rsid w:val="00C17D30"/>
    <w:rsid w:val="00C20B26"/>
    <w:rsid w:val="00C23260"/>
    <w:rsid w:val="00C235C6"/>
    <w:rsid w:val="00C24803"/>
    <w:rsid w:val="00C25CF0"/>
    <w:rsid w:val="00C27A93"/>
    <w:rsid w:val="00C32AF5"/>
    <w:rsid w:val="00C359DD"/>
    <w:rsid w:val="00C36283"/>
    <w:rsid w:val="00C37B74"/>
    <w:rsid w:val="00C40F79"/>
    <w:rsid w:val="00C4484A"/>
    <w:rsid w:val="00C44BE7"/>
    <w:rsid w:val="00C45341"/>
    <w:rsid w:val="00C46467"/>
    <w:rsid w:val="00C46D6D"/>
    <w:rsid w:val="00C5060A"/>
    <w:rsid w:val="00C54FE2"/>
    <w:rsid w:val="00C5749F"/>
    <w:rsid w:val="00C613EF"/>
    <w:rsid w:val="00C619A1"/>
    <w:rsid w:val="00C62431"/>
    <w:rsid w:val="00C633A9"/>
    <w:rsid w:val="00C64496"/>
    <w:rsid w:val="00C648BE"/>
    <w:rsid w:val="00C65FDD"/>
    <w:rsid w:val="00C6632A"/>
    <w:rsid w:val="00C6632E"/>
    <w:rsid w:val="00C67069"/>
    <w:rsid w:val="00C703C3"/>
    <w:rsid w:val="00C70C81"/>
    <w:rsid w:val="00C711DF"/>
    <w:rsid w:val="00C732A5"/>
    <w:rsid w:val="00C733BB"/>
    <w:rsid w:val="00C74F0C"/>
    <w:rsid w:val="00C767FA"/>
    <w:rsid w:val="00C7690F"/>
    <w:rsid w:val="00C80818"/>
    <w:rsid w:val="00C80D1E"/>
    <w:rsid w:val="00C83367"/>
    <w:rsid w:val="00C84BDF"/>
    <w:rsid w:val="00C862B8"/>
    <w:rsid w:val="00C86A25"/>
    <w:rsid w:val="00C909ED"/>
    <w:rsid w:val="00C91701"/>
    <w:rsid w:val="00C94024"/>
    <w:rsid w:val="00C9473B"/>
    <w:rsid w:val="00C94A98"/>
    <w:rsid w:val="00C950B7"/>
    <w:rsid w:val="00C964BE"/>
    <w:rsid w:val="00C9660D"/>
    <w:rsid w:val="00C96A03"/>
    <w:rsid w:val="00C96B1F"/>
    <w:rsid w:val="00C97284"/>
    <w:rsid w:val="00CA0CD9"/>
    <w:rsid w:val="00CA184D"/>
    <w:rsid w:val="00CA2E89"/>
    <w:rsid w:val="00CA3D58"/>
    <w:rsid w:val="00CA4071"/>
    <w:rsid w:val="00CB0A3A"/>
    <w:rsid w:val="00CB0EBA"/>
    <w:rsid w:val="00CB1919"/>
    <w:rsid w:val="00CB3256"/>
    <w:rsid w:val="00CB4ABB"/>
    <w:rsid w:val="00CB5FCF"/>
    <w:rsid w:val="00CB65A5"/>
    <w:rsid w:val="00CB7052"/>
    <w:rsid w:val="00CC0940"/>
    <w:rsid w:val="00CC3F29"/>
    <w:rsid w:val="00CC3FA5"/>
    <w:rsid w:val="00CC579D"/>
    <w:rsid w:val="00CC645D"/>
    <w:rsid w:val="00CD076B"/>
    <w:rsid w:val="00CD0872"/>
    <w:rsid w:val="00CD0BB1"/>
    <w:rsid w:val="00CD19A3"/>
    <w:rsid w:val="00CD2406"/>
    <w:rsid w:val="00CD55AC"/>
    <w:rsid w:val="00CD7D0D"/>
    <w:rsid w:val="00CE0324"/>
    <w:rsid w:val="00CE0A1D"/>
    <w:rsid w:val="00CE2B68"/>
    <w:rsid w:val="00CE2E90"/>
    <w:rsid w:val="00CE42CC"/>
    <w:rsid w:val="00CE6142"/>
    <w:rsid w:val="00CE6E79"/>
    <w:rsid w:val="00CE735C"/>
    <w:rsid w:val="00CF12CC"/>
    <w:rsid w:val="00CF34F4"/>
    <w:rsid w:val="00CF359E"/>
    <w:rsid w:val="00CF510F"/>
    <w:rsid w:val="00CF56A1"/>
    <w:rsid w:val="00CF5AF9"/>
    <w:rsid w:val="00CF5C01"/>
    <w:rsid w:val="00CF752A"/>
    <w:rsid w:val="00CF75A1"/>
    <w:rsid w:val="00D00057"/>
    <w:rsid w:val="00D000A6"/>
    <w:rsid w:val="00D02920"/>
    <w:rsid w:val="00D04425"/>
    <w:rsid w:val="00D049AF"/>
    <w:rsid w:val="00D060D6"/>
    <w:rsid w:val="00D1085E"/>
    <w:rsid w:val="00D13628"/>
    <w:rsid w:val="00D1458C"/>
    <w:rsid w:val="00D149A0"/>
    <w:rsid w:val="00D159D9"/>
    <w:rsid w:val="00D17FFD"/>
    <w:rsid w:val="00D208A0"/>
    <w:rsid w:val="00D20D13"/>
    <w:rsid w:val="00D21A74"/>
    <w:rsid w:val="00D22E18"/>
    <w:rsid w:val="00D24B01"/>
    <w:rsid w:val="00D2578A"/>
    <w:rsid w:val="00D261B3"/>
    <w:rsid w:val="00D2719D"/>
    <w:rsid w:val="00D3009A"/>
    <w:rsid w:val="00D32F7A"/>
    <w:rsid w:val="00D354FF"/>
    <w:rsid w:val="00D42033"/>
    <w:rsid w:val="00D42AE3"/>
    <w:rsid w:val="00D46247"/>
    <w:rsid w:val="00D4708B"/>
    <w:rsid w:val="00D50949"/>
    <w:rsid w:val="00D51881"/>
    <w:rsid w:val="00D537E7"/>
    <w:rsid w:val="00D54EF6"/>
    <w:rsid w:val="00D5652B"/>
    <w:rsid w:val="00D57FF4"/>
    <w:rsid w:val="00D62A2B"/>
    <w:rsid w:val="00D6494F"/>
    <w:rsid w:val="00D65A43"/>
    <w:rsid w:val="00D70849"/>
    <w:rsid w:val="00D71155"/>
    <w:rsid w:val="00D711DA"/>
    <w:rsid w:val="00D75B00"/>
    <w:rsid w:val="00D764FA"/>
    <w:rsid w:val="00D76CF1"/>
    <w:rsid w:val="00D7713C"/>
    <w:rsid w:val="00D7743A"/>
    <w:rsid w:val="00D774AA"/>
    <w:rsid w:val="00D77B75"/>
    <w:rsid w:val="00D77FF2"/>
    <w:rsid w:val="00D8011A"/>
    <w:rsid w:val="00D806A5"/>
    <w:rsid w:val="00D821F8"/>
    <w:rsid w:val="00D82FE5"/>
    <w:rsid w:val="00D8382D"/>
    <w:rsid w:val="00D8457F"/>
    <w:rsid w:val="00D8560A"/>
    <w:rsid w:val="00D858E2"/>
    <w:rsid w:val="00D864BE"/>
    <w:rsid w:val="00D871B9"/>
    <w:rsid w:val="00D87510"/>
    <w:rsid w:val="00D9125B"/>
    <w:rsid w:val="00D91ADE"/>
    <w:rsid w:val="00D91D07"/>
    <w:rsid w:val="00D93189"/>
    <w:rsid w:val="00D96B3A"/>
    <w:rsid w:val="00D97607"/>
    <w:rsid w:val="00D97F83"/>
    <w:rsid w:val="00DA2698"/>
    <w:rsid w:val="00DA5639"/>
    <w:rsid w:val="00DA647A"/>
    <w:rsid w:val="00DB0548"/>
    <w:rsid w:val="00DB0CF7"/>
    <w:rsid w:val="00DB107D"/>
    <w:rsid w:val="00DB1AFF"/>
    <w:rsid w:val="00DB1F80"/>
    <w:rsid w:val="00DB2D65"/>
    <w:rsid w:val="00DB2DB1"/>
    <w:rsid w:val="00DB3B9A"/>
    <w:rsid w:val="00DB3BBE"/>
    <w:rsid w:val="00DB414F"/>
    <w:rsid w:val="00DB510F"/>
    <w:rsid w:val="00DB51CE"/>
    <w:rsid w:val="00DB529D"/>
    <w:rsid w:val="00DB5CFD"/>
    <w:rsid w:val="00DB6932"/>
    <w:rsid w:val="00DB6A41"/>
    <w:rsid w:val="00DC172A"/>
    <w:rsid w:val="00DC2264"/>
    <w:rsid w:val="00DC25AB"/>
    <w:rsid w:val="00DC3BDD"/>
    <w:rsid w:val="00DC5003"/>
    <w:rsid w:val="00DC7C11"/>
    <w:rsid w:val="00DD2995"/>
    <w:rsid w:val="00DD484D"/>
    <w:rsid w:val="00DD5E98"/>
    <w:rsid w:val="00DD6266"/>
    <w:rsid w:val="00DD6FFD"/>
    <w:rsid w:val="00DD7127"/>
    <w:rsid w:val="00DD79CD"/>
    <w:rsid w:val="00DE11ED"/>
    <w:rsid w:val="00DE2081"/>
    <w:rsid w:val="00DE2D93"/>
    <w:rsid w:val="00DE38C7"/>
    <w:rsid w:val="00DE4364"/>
    <w:rsid w:val="00DE6C34"/>
    <w:rsid w:val="00DE7094"/>
    <w:rsid w:val="00DE74FD"/>
    <w:rsid w:val="00DF19CD"/>
    <w:rsid w:val="00DF27FA"/>
    <w:rsid w:val="00DF40BC"/>
    <w:rsid w:val="00DF52D0"/>
    <w:rsid w:val="00DF640B"/>
    <w:rsid w:val="00DF7692"/>
    <w:rsid w:val="00DF7A63"/>
    <w:rsid w:val="00DF7BAC"/>
    <w:rsid w:val="00DF7C3F"/>
    <w:rsid w:val="00E008A6"/>
    <w:rsid w:val="00E00DB0"/>
    <w:rsid w:val="00E0156A"/>
    <w:rsid w:val="00E01AE3"/>
    <w:rsid w:val="00E026EB"/>
    <w:rsid w:val="00E04194"/>
    <w:rsid w:val="00E0421C"/>
    <w:rsid w:val="00E060DC"/>
    <w:rsid w:val="00E0640A"/>
    <w:rsid w:val="00E07C26"/>
    <w:rsid w:val="00E1006D"/>
    <w:rsid w:val="00E10612"/>
    <w:rsid w:val="00E1225A"/>
    <w:rsid w:val="00E15B18"/>
    <w:rsid w:val="00E16AF9"/>
    <w:rsid w:val="00E16ECC"/>
    <w:rsid w:val="00E17432"/>
    <w:rsid w:val="00E177E7"/>
    <w:rsid w:val="00E17963"/>
    <w:rsid w:val="00E223C1"/>
    <w:rsid w:val="00E238E0"/>
    <w:rsid w:val="00E24CF7"/>
    <w:rsid w:val="00E2517D"/>
    <w:rsid w:val="00E26896"/>
    <w:rsid w:val="00E26FE7"/>
    <w:rsid w:val="00E27404"/>
    <w:rsid w:val="00E30684"/>
    <w:rsid w:val="00E31405"/>
    <w:rsid w:val="00E31548"/>
    <w:rsid w:val="00E317E5"/>
    <w:rsid w:val="00E3338B"/>
    <w:rsid w:val="00E35FFA"/>
    <w:rsid w:val="00E37124"/>
    <w:rsid w:val="00E408F0"/>
    <w:rsid w:val="00E4215F"/>
    <w:rsid w:val="00E43D5A"/>
    <w:rsid w:val="00E4520A"/>
    <w:rsid w:val="00E4593D"/>
    <w:rsid w:val="00E466DC"/>
    <w:rsid w:val="00E51BEE"/>
    <w:rsid w:val="00E51CC6"/>
    <w:rsid w:val="00E52633"/>
    <w:rsid w:val="00E528D8"/>
    <w:rsid w:val="00E52D14"/>
    <w:rsid w:val="00E52EFD"/>
    <w:rsid w:val="00E531AE"/>
    <w:rsid w:val="00E53788"/>
    <w:rsid w:val="00E54C4F"/>
    <w:rsid w:val="00E55155"/>
    <w:rsid w:val="00E55C42"/>
    <w:rsid w:val="00E6108F"/>
    <w:rsid w:val="00E615F7"/>
    <w:rsid w:val="00E6192D"/>
    <w:rsid w:val="00E62991"/>
    <w:rsid w:val="00E70E8D"/>
    <w:rsid w:val="00E714F4"/>
    <w:rsid w:val="00E7284A"/>
    <w:rsid w:val="00E73E22"/>
    <w:rsid w:val="00E74FA8"/>
    <w:rsid w:val="00E74FBA"/>
    <w:rsid w:val="00E75DF8"/>
    <w:rsid w:val="00E76768"/>
    <w:rsid w:val="00E810BC"/>
    <w:rsid w:val="00E828A4"/>
    <w:rsid w:val="00E82EC6"/>
    <w:rsid w:val="00E841BC"/>
    <w:rsid w:val="00E85490"/>
    <w:rsid w:val="00E86CF2"/>
    <w:rsid w:val="00E873D4"/>
    <w:rsid w:val="00E87718"/>
    <w:rsid w:val="00E87B54"/>
    <w:rsid w:val="00E87E45"/>
    <w:rsid w:val="00E92059"/>
    <w:rsid w:val="00E974E8"/>
    <w:rsid w:val="00EA1540"/>
    <w:rsid w:val="00EA4557"/>
    <w:rsid w:val="00EA59C3"/>
    <w:rsid w:val="00EA5FF9"/>
    <w:rsid w:val="00EA67E2"/>
    <w:rsid w:val="00EA6A71"/>
    <w:rsid w:val="00EA77EC"/>
    <w:rsid w:val="00EA7E68"/>
    <w:rsid w:val="00EB0663"/>
    <w:rsid w:val="00EB0A75"/>
    <w:rsid w:val="00EB3F40"/>
    <w:rsid w:val="00EB4954"/>
    <w:rsid w:val="00EB4E7E"/>
    <w:rsid w:val="00EB5B19"/>
    <w:rsid w:val="00EB6635"/>
    <w:rsid w:val="00EB6C1D"/>
    <w:rsid w:val="00EB77A4"/>
    <w:rsid w:val="00EC04E3"/>
    <w:rsid w:val="00EC18E3"/>
    <w:rsid w:val="00EC24CB"/>
    <w:rsid w:val="00EC3B93"/>
    <w:rsid w:val="00EC4E1C"/>
    <w:rsid w:val="00EC5871"/>
    <w:rsid w:val="00EC5FF8"/>
    <w:rsid w:val="00EC712B"/>
    <w:rsid w:val="00ED13F0"/>
    <w:rsid w:val="00ED1F6D"/>
    <w:rsid w:val="00ED7A96"/>
    <w:rsid w:val="00EE021B"/>
    <w:rsid w:val="00EE0C4D"/>
    <w:rsid w:val="00EE1B85"/>
    <w:rsid w:val="00EE2091"/>
    <w:rsid w:val="00EE3507"/>
    <w:rsid w:val="00EE3A97"/>
    <w:rsid w:val="00EE3CAF"/>
    <w:rsid w:val="00EE52F5"/>
    <w:rsid w:val="00EE5C81"/>
    <w:rsid w:val="00EE6E64"/>
    <w:rsid w:val="00EF0B72"/>
    <w:rsid w:val="00EF1D23"/>
    <w:rsid w:val="00EF4F60"/>
    <w:rsid w:val="00EF6F0D"/>
    <w:rsid w:val="00F00A81"/>
    <w:rsid w:val="00F019BF"/>
    <w:rsid w:val="00F051FA"/>
    <w:rsid w:val="00F05A7A"/>
    <w:rsid w:val="00F06F5D"/>
    <w:rsid w:val="00F07CDE"/>
    <w:rsid w:val="00F07E5D"/>
    <w:rsid w:val="00F07F2F"/>
    <w:rsid w:val="00F10881"/>
    <w:rsid w:val="00F14255"/>
    <w:rsid w:val="00F15DB7"/>
    <w:rsid w:val="00F15EEB"/>
    <w:rsid w:val="00F20C0D"/>
    <w:rsid w:val="00F21108"/>
    <w:rsid w:val="00F21F01"/>
    <w:rsid w:val="00F234F2"/>
    <w:rsid w:val="00F24E3D"/>
    <w:rsid w:val="00F30167"/>
    <w:rsid w:val="00F30220"/>
    <w:rsid w:val="00F30459"/>
    <w:rsid w:val="00F31C9D"/>
    <w:rsid w:val="00F3249F"/>
    <w:rsid w:val="00F32986"/>
    <w:rsid w:val="00F33128"/>
    <w:rsid w:val="00F3551B"/>
    <w:rsid w:val="00F3721C"/>
    <w:rsid w:val="00F37D56"/>
    <w:rsid w:val="00F416CE"/>
    <w:rsid w:val="00F418AC"/>
    <w:rsid w:val="00F44881"/>
    <w:rsid w:val="00F44980"/>
    <w:rsid w:val="00F46342"/>
    <w:rsid w:val="00F46B10"/>
    <w:rsid w:val="00F4706B"/>
    <w:rsid w:val="00F4755A"/>
    <w:rsid w:val="00F502D3"/>
    <w:rsid w:val="00F52A63"/>
    <w:rsid w:val="00F54C6C"/>
    <w:rsid w:val="00F54E37"/>
    <w:rsid w:val="00F558E7"/>
    <w:rsid w:val="00F5721A"/>
    <w:rsid w:val="00F57420"/>
    <w:rsid w:val="00F60152"/>
    <w:rsid w:val="00F64F3F"/>
    <w:rsid w:val="00F6672D"/>
    <w:rsid w:val="00F671E5"/>
    <w:rsid w:val="00F7179D"/>
    <w:rsid w:val="00F71C94"/>
    <w:rsid w:val="00F72610"/>
    <w:rsid w:val="00F73A90"/>
    <w:rsid w:val="00F7662C"/>
    <w:rsid w:val="00F76DC9"/>
    <w:rsid w:val="00F77695"/>
    <w:rsid w:val="00F777CE"/>
    <w:rsid w:val="00F77BED"/>
    <w:rsid w:val="00F80626"/>
    <w:rsid w:val="00F90709"/>
    <w:rsid w:val="00F90BFE"/>
    <w:rsid w:val="00F91646"/>
    <w:rsid w:val="00F94182"/>
    <w:rsid w:val="00F9566F"/>
    <w:rsid w:val="00F95812"/>
    <w:rsid w:val="00F97D33"/>
    <w:rsid w:val="00FA0005"/>
    <w:rsid w:val="00FA0C41"/>
    <w:rsid w:val="00FA0EAC"/>
    <w:rsid w:val="00FA1B2D"/>
    <w:rsid w:val="00FA3398"/>
    <w:rsid w:val="00FA5BBB"/>
    <w:rsid w:val="00FA5E70"/>
    <w:rsid w:val="00FA6F2A"/>
    <w:rsid w:val="00FB1BBA"/>
    <w:rsid w:val="00FB2372"/>
    <w:rsid w:val="00FB2EF1"/>
    <w:rsid w:val="00FB35EC"/>
    <w:rsid w:val="00FB47E9"/>
    <w:rsid w:val="00FB49CF"/>
    <w:rsid w:val="00FB7417"/>
    <w:rsid w:val="00FB7C09"/>
    <w:rsid w:val="00FC01CC"/>
    <w:rsid w:val="00FC19A9"/>
    <w:rsid w:val="00FC331D"/>
    <w:rsid w:val="00FC4D42"/>
    <w:rsid w:val="00FC4E4F"/>
    <w:rsid w:val="00FC676C"/>
    <w:rsid w:val="00FC6BC4"/>
    <w:rsid w:val="00FD0885"/>
    <w:rsid w:val="00FD110B"/>
    <w:rsid w:val="00FD1B31"/>
    <w:rsid w:val="00FD1B5D"/>
    <w:rsid w:val="00FD1ED2"/>
    <w:rsid w:val="00FD20ED"/>
    <w:rsid w:val="00FD2344"/>
    <w:rsid w:val="00FD2F72"/>
    <w:rsid w:val="00FD322D"/>
    <w:rsid w:val="00FD3245"/>
    <w:rsid w:val="00FD43DD"/>
    <w:rsid w:val="00FD5FD0"/>
    <w:rsid w:val="00FD74A8"/>
    <w:rsid w:val="00FE090F"/>
    <w:rsid w:val="00FE0AED"/>
    <w:rsid w:val="00FE10BC"/>
    <w:rsid w:val="00FE1855"/>
    <w:rsid w:val="00FE32BB"/>
    <w:rsid w:val="00FE51E7"/>
    <w:rsid w:val="00FE53D2"/>
    <w:rsid w:val="00FE5CF2"/>
    <w:rsid w:val="00FE672E"/>
    <w:rsid w:val="00FE6C1D"/>
    <w:rsid w:val="00FE6F66"/>
    <w:rsid w:val="00FF086F"/>
    <w:rsid w:val="00FF14EF"/>
    <w:rsid w:val="00FF6FD9"/>
    <w:rsid w:val="00FF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952C85"/>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1"/>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 w:type="character" w:customStyle="1" w:styleId="wmi-callto">
    <w:name w:val="wmi-callto"/>
    <w:basedOn w:val="a0"/>
    <w:rsid w:val="00B53073"/>
  </w:style>
  <w:style w:type="table" w:customStyle="1" w:styleId="62">
    <w:name w:val="Сетка таблицы6"/>
    <w:basedOn w:val="a1"/>
    <w:next w:val="aff7"/>
    <w:uiPriority w:val="59"/>
    <w:rsid w:val="00E1796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2">
    <w:name w:val="Style22"/>
    <w:basedOn w:val="a"/>
    <w:uiPriority w:val="99"/>
    <w:rsid w:val="008F1B60"/>
    <w:pPr>
      <w:widowControl w:val="0"/>
      <w:autoSpaceDE w:val="0"/>
      <w:autoSpaceDN w:val="0"/>
      <w:adjustRightInd w:val="0"/>
    </w:pPr>
    <w:rPr>
      <w:rFonts w:ascii="Times New Roman" w:eastAsia="Times New Roman" w:hAnsi="Times New Roman"/>
      <w:sz w:val="24"/>
      <w:szCs w:val="24"/>
    </w:rPr>
  </w:style>
  <w:style w:type="character" w:customStyle="1" w:styleId="FontStyle69">
    <w:name w:val="Font Style69"/>
    <w:basedOn w:val="a0"/>
    <w:uiPriority w:val="99"/>
    <w:rsid w:val="008F1B60"/>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AE1EB3"/>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99"/>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val="x-none"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664">
      <w:bodyDiv w:val="1"/>
      <w:marLeft w:val="0"/>
      <w:marRight w:val="0"/>
      <w:marTop w:val="0"/>
      <w:marBottom w:val="0"/>
      <w:divBdr>
        <w:top w:val="none" w:sz="0" w:space="0" w:color="auto"/>
        <w:left w:val="none" w:sz="0" w:space="0" w:color="auto"/>
        <w:bottom w:val="none" w:sz="0" w:space="0" w:color="auto"/>
        <w:right w:val="none" w:sz="0" w:space="0" w:color="auto"/>
      </w:divBdr>
    </w:div>
    <w:div w:id="200556168">
      <w:bodyDiv w:val="1"/>
      <w:marLeft w:val="0"/>
      <w:marRight w:val="0"/>
      <w:marTop w:val="0"/>
      <w:marBottom w:val="0"/>
      <w:divBdr>
        <w:top w:val="none" w:sz="0" w:space="0" w:color="auto"/>
        <w:left w:val="none" w:sz="0" w:space="0" w:color="auto"/>
        <w:bottom w:val="none" w:sz="0" w:space="0" w:color="auto"/>
        <w:right w:val="none" w:sz="0" w:space="0" w:color="auto"/>
      </w:divBdr>
    </w:div>
    <w:div w:id="223151776">
      <w:bodyDiv w:val="1"/>
      <w:marLeft w:val="0"/>
      <w:marRight w:val="0"/>
      <w:marTop w:val="0"/>
      <w:marBottom w:val="0"/>
      <w:divBdr>
        <w:top w:val="none" w:sz="0" w:space="0" w:color="auto"/>
        <w:left w:val="none" w:sz="0" w:space="0" w:color="auto"/>
        <w:bottom w:val="none" w:sz="0" w:space="0" w:color="auto"/>
        <w:right w:val="none" w:sz="0" w:space="0" w:color="auto"/>
      </w:divBdr>
    </w:div>
    <w:div w:id="325742743">
      <w:bodyDiv w:val="1"/>
      <w:marLeft w:val="0"/>
      <w:marRight w:val="0"/>
      <w:marTop w:val="0"/>
      <w:marBottom w:val="0"/>
      <w:divBdr>
        <w:top w:val="none" w:sz="0" w:space="0" w:color="auto"/>
        <w:left w:val="none" w:sz="0" w:space="0" w:color="auto"/>
        <w:bottom w:val="none" w:sz="0" w:space="0" w:color="auto"/>
        <w:right w:val="none" w:sz="0" w:space="0" w:color="auto"/>
      </w:divBdr>
    </w:div>
    <w:div w:id="332343793">
      <w:bodyDiv w:val="1"/>
      <w:marLeft w:val="0"/>
      <w:marRight w:val="0"/>
      <w:marTop w:val="0"/>
      <w:marBottom w:val="0"/>
      <w:divBdr>
        <w:top w:val="none" w:sz="0" w:space="0" w:color="auto"/>
        <w:left w:val="none" w:sz="0" w:space="0" w:color="auto"/>
        <w:bottom w:val="none" w:sz="0" w:space="0" w:color="auto"/>
        <w:right w:val="none" w:sz="0" w:space="0" w:color="auto"/>
      </w:divBdr>
    </w:div>
    <w:div w:id="383063489">
      <w:bodyDiv w:val="1"/>
      <w:marLeft w:val="0"/>
      <w:marRight w:val="0"/>
      <w:marTop w:val="0"/>
      <w:marBottom w:val="0"/>
      <w:divBdr>
        <w:top w:val="none" w:sz="0" w:space="0" w:color="auto"/>
        <w:left w:val="none" w:sz="0" w:space="0" w:color="auto"/>
        <w:bottom w:val="none" w:sz="0" w:space="0" w:color="auto"/>
        <w:right w:val="none" w:sz="0" w:space="0" w:color="auto"/>
      </w:divBdr>
    </w:div>
    <w:div w:id="392242429">
      <w:bodyDiv w:val="1"/>
      <w:marLeft w:val="0"/>
      <w:marRight w:val="0"/>
      <w:marTop w:val="0"/>
      <w:marBottom w:val="0"/>
      <w:divBdr>
        <w:top w:val="none" w:sz="0" w:space="0" w:color="auto"/>
        <w:left w:val="none" w:sz="0" w:space="0" w:color="auto"/>
        <w:bottom w:val="none" w:sz="0" w:space="0" w:color="auto"/>
        <w:right w:val="none" w:sz="0" w:space="0" w:color="auto"/>
      </w:divBdr>
    </w:div>
    <w:div w:id="451289719">
      <w:bodyDiv w:val="1"/>
      <w:marLeft w:val="0"/>
      <w:marRight w:val="0"/>
      <w:marTop w:val="0"/>
      <w:marBottom w:val="0"/>
      <w:divBdr>
        <w:top w:val="none" w:sz="0" w:space="0" w:color="auto"/>
        <w:left w:val="none" w:sz="0" w:space="0" w:color="auto"/>
        <w:bottom w:val="none" w:sz="0" w:space="0" w:color="auto"/>
        <w:right w:val="none" w:sz="0" w:space="0" w:color="auto"/>
      </w:divBdr>
    </w:div>
    <w:div w:id="614288209">
      <w:bodyDiv w:val="1"/>
      <w:marLeft w:val="0"/>
      <w:marRight w:val="0"/>
      <w:marTop w:val="0"/>
      <w:marBottom w:val="0"/>
      <w:divBdr>
        <w:top w:val="none" w:sz="0" w:space="0" w:color="auto"/>
        <w:left w:val="none" w:sz="0" w:space="0" w:color="auto"/>
        <w:bottom w:val="none" w:sz="0" w:space="0" w:color="auto"/>
        <w:right w:val="none" w:sz="0" w:space="0" w:color="auto"/>
      </w:divBdr>
    </w:div>
    <w:div w:id="615136842">
      <w:bodyDiv w:val="1"/>
      <w:marLeft w:val="0"/>
      <w:marRight w:val="0"/>
      <w:marTop w:val="0"/>
      <w:marBottom w:val="0"/>
      <w:divBdr>
        <w:top w:val="none" w:sz="0" w:space="0" w:color="auto"/>
        <w:left w:val="none" w:sz="0" w:space="0" w:color="auto"/>
        <w:bottom w:val="none" w:sz="0" w:space="0" w:color="auto"/>
        <w:right w:val="none" w:sz="0" w:space="0" w:color="auto"/>
      </w:divBdr>
    </w:div>
    <w:div w:id="750664608">
      <w:bodyDiv w:val="1"/>
      <w:marLeft w:val="0"/>
      <w:marRight w:val="0"/>
      <w:marTop w:val="0"/>
      <w:marBottom w:val="0"/>
      <w:divBdr>
        <w:top w:val="none" w:sz="0" w:space="0" w:color="auto"/>
        <w:left w:val="none" w:sz="0" w:space="0" w:color="auto"/>
        <w:bottom w:val="none" w:sz="0" w:space="0" w:color="auto"/>
        <w:right w:val="none" w:sz="0" w:space="0" w:color="auto"/>
      </w:divBdr>
    </w:div>
    <w:div w:id="885022505">
      <w:bodyDiv w:val="1"/>
      <w:marLeft w:val="0"/>
      <w:marRight w:val="0"/>
      <w:marTop w:val="0"/>
      <w:marBottom w:val="0"/>
      <w:divBdr>
        <w:top w:val="none" w:sz="0" w:space="0" w:color="auto"/>
        <w:left w:val="none" w:sz="0" w:space="0" w:color="auto"/>
        <w:bottom w:val="none" w:sz="0" w:space="0" w:color="auto"/>
        <w:right w:val="none" w:sz="0" w:space="0" w:color="auto"/>
      </w:divBdr>
    </w:div>
    <w:div w:id="892039970">
      <w:bodyDiv w:val="1"/>
      <w:marLeft w:val="0"/>
      <w:marRight w:val="0"/>
      <w:marTop w:val="0"/>
      <w:marBottom w:val="0"/>
      <w:divBdr>
        <w:top w:val="none" w:sz="0" w:space="0" w:color="auto"/>
        <w:left w:val="none" w:sz="0" w:space="0" w:color="auto"/>
        <w:bottom w:val="none" w:sz="0" w:space="0" w:color="auto"/>
        <w:right w:val="none" w:sz="0" w:space="0" w:color="auto"/>
      </w:divBdr>
    </w:div>
    <w:div w:id="934820292">
      <w:bodyDiv w:val="1"/>
      <w:marLeft w:val="0"/>
      <w:marRight w:val="0"/>
      <w:marTop w:val="0"/>
      <w:marBottom w:val="0"/>
      <w:divBdr>
        <w:top w:val="none" w:sz="0" w:space="0" w:color="auto"/>
        <w:left w:val="none" w:sz="0" w:space="0" w:color="auto"/>
        <w:bottom w:val="none" w:sz="0" w:space="0" w:color="auto"/>
        <w:right w:val="none" w:sz="0" w:space="0" w:color="auto"/>
      </w:divBdr>
    </w:div>
    <w:div w:id="957686735">
      <w:bodyDiv w:val="1"/>
      <w:marLeft w:val="0"/>
      <w:marRight w:val="0"/>
      <w:marTop w:val="0"/>
      <w:marBottom w:val="0"/>
      <w:divBdr>
        <w:top w:val="none" w:sz="0" w:space="0" w:color="auto"/>
        <w:left w:val="none" w:sz="0" w:space="0" w:color="auto"/>
        <w:bottom w:val="none" w:sz="0" w:space="0" w:color="auto"/>
        <w:right w:val="none" w:sz="0" w:space="0" w:color="auto"/>
      </w:divBdr>
    </w:div>
    <w:div w:id="1188102865">
      <w:bodyDiv w:val="1"/>
      <w:marLeft w:val="0"/>
      <w:marRight w:val="0"/>
      <w:marTop w:val="0"/>
      <w:marBottom w:val="0"/>
      <w:divBdr>
        <w:top w:val="none" w:sz="0" w:space="0" w:color="auto"/>
        <w:left w:val="none" w:sz="0" w:space="0" w:color="auto"/>
        <w:bottom w:val="none" w:sz="0" w:space="0" w:color="auto"/>
        <w:right w:val="none" w:sz="0" w:space="0" w:color="auto"/>
      </w:divBdr>
    </w:div>
    <w:div w:id="1218858427">
      <w:bodyDiv w:val="1"/>
      <w:marLeft w:val="0"/>
      <w:marRight w:val="0"/>
      <w:marTop w:val="0"/>
      <w:marBottom w:val="0"/>
      <w:divBdr>
        <w:top w:val="none" w:sz="0" w:space="0" w:color="auto"/>
        <w:left w:val="none" w:sz="0" w:space="0" w:color="auto"/>
        <w:bottom w:val="none" w:sz="0" w:space="0" w:color="auto"/>
        <w:right w:val="none" w:sz="0" w:space="0" w:color="auto"/>
      </w:divBdr>
    </w:div>
    <w:div w:id="1237519036">
      <w:bodyDiv w:val="1"/>
      <w:marLeft w:val="0"/>
      <w:marRight w:val="0"/>
      <w:marTop w:val="0"/>
      <w:marBottom w:val="0"/>
      <w:divBdr>
        <w:top w:val="none" w:sz="0" w:space="0" w:color="auto"/>
        <w:left w:val="none" w:sz="0" w:space="0" w:color="auto"/>
        <w:bottom w:val="none" w:sz="0" w:space="0" w:color="auto"/>
        <w:right w:val="none" w:sz="0" w:space="0" w:color="auto"/>
      </w:divBdr>
    </w:div>
    <w:div w:id="1288898344">
      <w:bodyDiv w:val="1"/>
      <w:marLeft w:val="0"/>
      <w:marRight w:val="0"/>
      <w:marTop w:val="0"/>
      <w:marBottom w:val="0"/>
      <w:divBdr>
        <w:top w:val="none" w:sz="0" w:space="0" w:color="auto"/>
        <w:left w:val="none" w:sz="0" w:space="0" w:color="auto"/>
        <w:bottom w:val="none" w:sz="0" w:space="0" w:color="auto"/>
        <w:right w:val="none" w:sz="0" w:space="0" w:color="auto"/>
      </w:divBdr>
    </w:div>
    <w:div w:id="1307130698">
      <w:bodyDiv w:val="1"/>
      <w:marLeft w:val="0"/>
      <w:marRight w:val="0"/>
      <w:marTop w:val="0"/>
      <w:marBottom w:val="0"/>
      <w:divBdr>
        <w:top w:val="none" w:sz="0" w:space="0" w:color="auto"/>
        <w:left w:val="none" w:sz="0" w:space="0" w:color="auto"/>
        <w:bottom w:val="none" w:sz="0" w:space="0" w:color="auto"/>
        <w:right w:val="none" w:sz="0" w:space="0" w:color="auto"/>
      </w:divBdr>
    </w:div>
    <w:div w:id="1368992660">
      <w:bodyDiv w:val="1"/>
      <w:marLeft w:val="0"/>
      <w:marRight w:val="0"/>
      <w:marTop w:val="0"/>
      <w:marBottom w:val="0"/>
      <w:divBdr>
        <w:top w:val="none" w:sz="0" w:space="0" w:color="auto"/>
        <w:left w:val="none" w:sz="0" w:space="0" w:color="auto"/>
        <w:bottom w:val="none" w:sz="0" w:space="0" w:color="auto"/>
        <w:right w:val="none" w:sz="0" w:space="0" w:color="auto"/>
      </w:divBdr>
    </w:div>
    <w:div w:id="1522818487">
      <w:bodyDiv w:val="1"/>
      <w:marLeft w:val="0"/>
      <w:marRight w:val="0"/>
      <w:marTop w:val="0"/>
      <w:marBottom w:val="0"/>
      <w:divBdr>
        <w:top w:val="none" w:sz="0" w:space="0" w:color="auto"/>
        <w:left w:val="none" w:sz="0" w:space="0" w:color="auto"/>
        <w:bottom w:val="none" w:sz="0" w:space="0" w:color="auto"/>
        <w:right w:val="none" w:sz="0" w:space="0" w:color="auto"/>
      </w:divBdr>
    </w:div>
    <w:div w:id="1590309633">
      <w:bodyDiv w:val="1"/>
      <w:marLeft w:val="0"/>
      <w:marRight w:val="0"/>
      <w:marTop w:val="0"/>
      <w:marBottom w:val="0"/>
      <w:divBdr>
        <w:top w:val="none" w:sz="0" w:space="0" w:color="auto"/>
        <w:left w:val="none" w:sz="0" w:space="0" w:color="auto"/>
        <w:bottom w:val="none" w:sz="0" w:space="0" w:color="auto"/>
        <w:right w:val="none" w:sz="0" w:space="0" w:color="auto"/>
      </w:divBdr>
    </w:div>
    <w:div w:id="1600721819">
      <w:bodyDiv w:val="1"/>
      <w:marLeft w:val="0"/>
      <w:marRight w:val="0"/>
      <w:marTop w:val="0"/>
      <w:marBottom w:val="0"/>
      <w:divBdr>
        <w:top w:val="none" w:sz="0" w:space="0" w:color="auto"/>
        <w:left w:val="none" w:sz="0" w:space="0" w:color="auto"/>
        <w:bottom w:val="none" w:sz="0" w:space="0" w:color="auto"/>
        <w:right w:val="none" w:sz="0" w:space="0" w:color="auto"/>
      </w:divBdr>
    </w:div>
    <w:div w:id="1693342519">
      <w:bodyDiv w:val="1"/>
      <w:marLeft w:val="0"/>
      <w:marRight w:val="0"/>
      <w:marTop w:val="0"/>
      <w:marBottom w:val="0"/>
      <w:divBdr>
        <w:top w:val="none" w:sz="0" w:space="0" w:color="auto"/>
        <w:left w:val="none" w:sz="0" w:space="0" w:color="auto"/>
        <w:bottom w:val="none" w:sz="0" w:space="0" w:color="auto"/>
        <w:right w:val="none" w:sz="0" w:space="0" w:color="auto"/>
      </w:divBdr>
    </w:div>
    <w:div w:id="1878857088">
      <w:bodyDiv w:val="1"/>
      <w:marLeft w:val="0"/>
      <w:marRight w:val="0"/>
      <w:marTop w:val="0"/>
      <w:marBottom w:val="0"/>
      <w:divBdr>
        <w:top w:val="none" w:sz="0" w:space="0" w:color="auto"/>
        <w:left w:val="none" w:sz="0" w:space="0" w:color="auto"/>
        <w:bottom w:val="none" w:sz="0" w:space="0" w:color="auto"/>
        <w:right w:val="none" w:sz="0" w:space="0" w:color="auto"/>
      </w:divBdr>
    </w:div>
    <w:div w:id="2011371577">
      <w:bodyDiv w:val="1"/>
      <w:marLeft w:val="0"/>
      <w:marRight w:val="0"/>
      <w:marTop w:val="0"/>
      <w:marBottom w:val="0"/>
      <w:divBdr>
        <w:top w:val="none" w:sz="0" w:space="0" w:color="auto"/>
        <w:left w:val="none" w:sz="0" w:space="0" w:color="auto"/>
        <w:bottom w:val="none" w:sz="0" w:space="0" w:color="auto"/>
        <w:right w:val="none" w:sz="0" w:space="0" w:color="auto"/>
      </w:divBdr>
    </w:div>
    <w:div w:id="2017880417">
      <w:bodyDiv w:val="1"/>
      <w:marLeft w:val="0"/>
      <w:marRight w:val="0"/>
      <w:marTop w:val="0"/>
      <w:marBottom w:val="0"/>
      <w:divBdr>
        <w:top w:val="none" w:sz="0" w:space="0" w:color="auto"/>
        <w:left w:val="none" w:sz="0" w:space="0" w:color="auto"/>
        <w:bottom w:val="none" w:sz="0" w:space="0" w:color="auto"/>
        <w:right w:val="none" w:sz="0" w:space="0" w:color="auto"/>
      </w:divBdr>
    </w:div>
    <w:div w:id="2105956697">
      <w:bodyDiv w:val="1"/>
      <w:marLeft w:val="0"/>
      <w:marRight w:val="0"/>
      <w:marTop w:val="0"/>
      <w:marBottom w:val="0"/>
      <w:divBdr>
        <w:top w:val="none" w:sz="0" w:space="0" w:color="auto"/>
        <w:left w:val="none" w:sz="0" w:space="0" w:color="auto"/>
        <w:bottom w:val="none" w:sz="0" w:space="0" w:color="auto"/>
        <w:right w:val="none" w:sz="0" w:space="0" w:color="auto"/>
      </w:divBdr>
    </w:div>
    <w:div w:id="2127262903">
      <w:bodyDiv w:val="1"/>
      <w:marLeft w:val="0"/>
      <w:marRight w:val="0"/>
      <w:marTop w:val="0"/>
      <w:marBottom w:val="0"/>
      <w:divBdr>
        <w:top w:val="none" w:sz="0" w:space="0" w:color="auto"/>
        <w:left w:val="none" w:sz="0" w:space="0" w:color="auto"/>
        <w:bottom w:val="none" w:sz="0" w:space="0" w:color="auto"/>
        <w:right w:val="none" w:sz="0" w:space="0" w:color="auto"/>
      </w:divBdr>
    </w:div>
    <w:div w:id="2133816317">
      <w:bodyDiv w:val="1"/>
      <w:marLeft w:val="0"/>
      <w:marRight w:val="0"/>
      <w:marTop w:val="0"/>
      <w:marBottom w:val="0"/>
      <w:divBdr>
        <w:top w:val="none" w:sz="0" w:space="0" w:color="auto"/>
        <w:left w:val="none" w:sz="0" w:space="0" w:color="auto"/>
        <w:bottom w:val="none" w:sz="0" w:space="0" w:color="auto"/>
        <w:right w:val="none" w:sz="0" w:space="0" w:color="auto"/>
      </w:divBdr>
    </w:div>
    <w:div w:id="214291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501A-11A1-4220-B9CC-8F9028375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3212</TotalTime>
  <Pages>3</Pages>
  <Words>672</Words>
  <Characters>3834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Елена</cp:lastModifiedBy>
  <cp:revision>457</cp:revision>
  <cp:lastPrinted>2022-05-04T11:57:00Z</cp:lastPrinted>
  <dcterms:created xsi:type="dcterms:W3CDTF">2021-05-26T10:06:00Z</dcterms:created>
  <dcterms:modified xsi:type="dcterms:W3CDTF">2022-08-01T08:47:00Z</dcterms:modified>
</cp:coreProperties>
</file>